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8"/>
        <w:tblW w:w="0" w:type="auto"/>
        <w:tblInd w:w="5070" w:type="dxa"/>
        <w:tblLook w:val="04A0" w:firstRow="1" w:lastRow="0" w:firstColumn="1" w:lastColumn="0" w:noHBand="0" w:noVBand="1"/>
      </w:tblPr>
      <w:tblGrid>
        <w:gridCol w:w="4784"/>
      </w:tblGrid>
      <w:tr w:rsidR="008C10C6" w:rsidRPr="00126026" w:rsidTr="001861C9">
        <w:tc>
          <w:tcPr>
            <w:tcW w:w="4784" w:type="dxa"/>
            <w:tcBorders>
              <w:top w:val="nil"/>
              <w:left w:val="nil"/>
              <w:bottom w:val="nil"/>
              <w:right w:val="nil"/>
            </w:tcBorders>
          </w:tcPr>
          <w:p w:rsidR="008C10C6" w:rsidRPr="00126026" w:rsidRDefault="001861C9" w:rsidP="001861C9">
            <w:pPr>
              <w:tabs>
                <w:tab w:val="center" w:pos="4904"/>
                <w:tab w:val="left" w:pos="8676"/>
              </w:tabs>
              <w:jc w:val="center"/>
              <w:outlineLvl w:val="0"/>
              <w:rPr>
                <w:sz w:val="28"/>
                <w:szCs w:val="28"/>
              </w:rPr>
            </w:pPr>
            <w:r w:rsidRPr="00126026">
              <w:rPr>
                <w:sz w:val="28"/>
                <w:szCs w:val="28"/>
              </w:rPr>
              <w:t xml:space="preserve">Приложение № </w:t>
            </w:r>
            <w:r w:rsidR="00871FBF">
              <w:rPr>
                <w:sz w:val="28"/>
                <w:szCs w:val="28"/>
              </w:rPr>
              <w:t>2</w:t>
            </w:r>
          </w:p>
          <w:p w:rsidR="001861C9" w:rsidRPr="00126026" w:rsidRDefault="001861C9" w:rsidP="001861C9">
            <w:pPr>
              <w:tabs>
                <w:tab w:val="center" w:pos="4904"/>
                <w:tab w:val="left" w:pos="8676"/>
              </w:tabs>
              <w:jc w:val="center"/>
              <w:outlineLvl w:val="0"/>
              <w:rPr>
                <w:sz w:val="28"/>
                <w:szCs w:val="28"/>
              </w:rPr>
            </w:pPr>
          </w:p>
          <w:p w:rsidR="001861C9" w:rsidRPr="00126026" w:rsidRDefault="001861C9" w:rsidP="001861C9">
            <w:pPr>
              <w:tabs>
                <w:tab w:val="center" w:pos="4904"/>
                <w:tab w:val="left" w:pos="8676"/>
              </w:tabs>
              <w:jc w:val="center"/>
              <w:outlineLvl w:val="0"/>
              <w:rPr>
                <w:sz w:val="28"/>
                <w:szCs w:val="28"/>
              </w:rPr>
            </w:pPr>
            <w:r w:rsidRPr="00126026">
              <w:rPr>
                <w:sz w:val="28"/>
                <w:szCs w:val="28"/>
              </w:rPr>
              <w:t>к постановлению администрации Темрюкского городского поселения Темрюкского района</w:t>
            </w:r>
          </w:p>
          <w:p w:rsidR="001861C9" w:rsidRPr="00126026" w:rsidRDefault="005E055F" w:rsidP="001861C9">
            <w:pPr>
              <w:tabs>
                <w:tab w:val="center" w:pos="4904"/>
                <w:tab w:val="left" w:pos="8676"/>
              </w:tabs>
              <w:jc w:val="center"/>
              <w:outlineLvl w:val="0"/>
              <w:rPr>
                <w:sz w:val="28"/>
                <w:szCs w:val="28"/>
              </w:rPr>
            </w:pPr>
            <w:r w:rsidRPr="009A6873">
              <w:rPr>
                <w:sz w:val="26"/>
                <w:szCs w:val="26"/>
              </w:rPr>
              <w:t xml:space="preserve">от </w:t>
            </w:r>
            <w:r>
              <w:rPr>
                <w:sz w:val="26"/>
                <w:szCs w:val="26"/>
              </w:rPr>
              <w:t>29.11.2019</w:t>
            </w:r>
            <w:r w:rsidRPr="009A6873">
              <w:rPr>
                <w:sz w:val="26"/>
                <w:szCs w:val="26"/>
              </w:rPr>
              <w:t xml:space="preserve">№ </w:t>
            </w:r>
            <w:r>
              <w:rPr>
                <w:sz w:val="26"/>
                <w:szCs w:val="26"/>
              </w:rPr>
              <w:t>1541</w:t>
            </w:r>
            <w:bookmarkStart w:id="0" w:name="_GoBack"/>
            <w:bookmarkEnd w:id="0"/>
          </w:p>
        </w:tc>
      </w:tr>
    </w:tbl>
    <w:p w:rsidR="00B64BC7" w:rsidRPr="003579C5" w:rsidRDefault="00B64BC7" w:rsidP="00B64BC7">
      <w:pPr>
        <w:pStyle w:val="3"/>
        <w:widowControl w:val="0"/>
        <w:tabs>
          <w:tab w:val="left" w:pos="0"/>
        </w:tabs>
        <w:spacing w:line="276" w:lineRule="auto"/>
        <w:rPr>
          <w:sz w:val="32"/>
          <w:szCs w:val="32"/>
          <w:lang w:eastAsia="ar-SA"/>
        </w:rPr>
      </w:pPr>
      <w:r>
        <w:rPr>
          <w:sz w:val="32"/>
          <w:szCs w:val="32"/>
          <w:lang w:eastAsia="ar-SA"/>
        </w:rPr>
        <w:t>Введение</w:t>
      </w:r>
    </w:p>
    <w:p w:rsidR="00B64BC7" w:rsidRDefault="00B64BC7" w:rsidP="00B64BC7">
      <w:pPr>
        <w:autoSpaceDE w:val="0"/>
        <w:autoSpaceDN w:val="0"/>
        <w:adjustRightInd w:val="0"/>
        <w:spacing w:line="276" w:lineRule="auto"/>
        <w:ind w:firstLine="709"/>
        <w:jc w:val="both"/>
        <w:rPr>
          <w:sz w:val="28"/>
          <w:szCs w:val="28"/>
        </w:rPr>
      </w:pPr>
      <w:proofErr w:type="gramStart"/>
      <w:r w:rsidRPr="00C44FED">
        <w:rPr>
          <w:sz w:val="28"/>
          <w:szCs w:val="28"/>
        </w:rPr>
        <w:t>Проект планировки территории</w:t>
      </w:r>
      <w:r>
        <w:rPr>
          <w:sz w:val="28"/>
          <w:szCs w:val="28"/>
        </w:rPr>
        <w:t xml:space="preserve"> </w:t>
      </w:r>
      <w:r w:rsidRPr="008C59FB">
        <w:rPr>
          <w:sz w:val="28"/>
          <w:szCs w:val="28"/>
        </w:rPr>
        <w:t>квартала</w:t>
      </w:r>
      <w:r>
        <w:rPr>
          <w:sz w:val="28"/>
          <w:szCs w:val="28"/>
        </w:rPr>
        <w:t>,</w:t>
      </w:r>
      <w:r w:rsidRPr="008C59FB">
        <w:rPr>
          <w:sz w:val="28"/>
          <w:szCs w:val="28"/>
        </w:rPr>
        <w:t xml:space="preserve"> ограниченного улицами </w:t>
      </w:r>
      <w:r>
        <w:rPr>
          <w:sz w:val="28"/>
          <w:szCs w:val="28"/>
        </w:rPr>
        <w:t xml:space="preserve"> Шевченко, Шопена, Гоголя, Розы Люксембург</w:t>
      </w:r>
      <w:r w:rsidRPr="008C59FB">
        <w:rPr>
          <w:sz w:val="28"/>
          <w:szCs w:val="28"/>
        </w:rPr>
        <w:t xml:space="preserve"> в городе Темрюке</w:t>
      </w:r>
      <w:r w:rsidRPr="008A1558">
        <w:rPr>
          <w:sz w:val="28"/>
          <w:szCs w:val="28"/>
        </w:rPr>
        <w:t>,</w:t>
      </w:r>
      <w:r>
        <w:rPr>
          <w:sz w:val="28"/>
          <w:szCs w:val="28"/>
        </w:rPr>
        <w:t xml:space="preserve"> разрабатывается в соответствии с положениями, установленными в генеральном плане </w:t>
      </w:r>
      <w:r w:rsidRPr="008C59FB">
        <w:rPr>
          <w:sz w:val="28"/>
          <w:szCs w:val="28"/>
        </w:rPr>
        <w:t>Темрюкского городского поселения Темрюкского района, утвержденн</w:t>
      </w:r>
      <w:r>
        <w:rPr>
          <w:sz w:val="28"/>
          <w:szCs w:val="28"/>
        </w:rPr>
        <w:t>ого</w:t>
      </w:r>
      <w:r w:rsidRPr="008C59FB">
        <w:rPr>
          <w:sz w:val="28"/>
          <w:szCs w:val="28"/>
        </w:rPr>
        <w:t xml:space="preserve"> решением </w:t>
      </w:r>
      <w:r>
        <w:rPr>
          <w:sz w:val="28"/>
          <w:szCs w:val="28"/>
        </w:rPr>
        <w:t>X</w:t>
      </w:r>
      <w:r w:rsidRPr="008C59FB">
        <w:rPr>
          <w:sz w:val="28"/>
          <w:szCs w:val="28"/>
        </w:rPr>
        <w:t>X сессии Совета Темрюкского городского поселения Темрюкского района II созыва от 23 ноября 2010 года № 127 «Об  утверждении генерального плана Темрюкского городского поселения Темрюкского района» (в редакции решения LVIII сессии</w:t>
      </w:r>
      <w:proofErr w:type="gramEnd"/>
      <w:r w:rsidRPr="008C59FB">
        <w:rPr>
          <w:sz w:val="28"/>
          <w:szCs w:val="28"/>
        </w:rPr>
        <w:t xml:space="preserve"> Совета Темрюкского городского поселения Темрюкский район III</w:t>
      </w:r>
      <w:r>
        <w:rPr>
          <w:sz w:val="28"/>
          <w:szCs w:val="28"/>
        </w:rPr>
        <w:t xml:space="preserve"> </w:t>
      </w:r>
      <w:r w:rsidRPr="008C59FB">
        <w:rPr>
          <w:sz w:val="28"/>
          <w:szCs w:val="28"/>
        </w:rPr>
        <w:t xml:space="preserve">созыва от 27 марта 2018 года </w:t>
      </w:r>
      <w:r>
        <w:rPr>
          <w:sz w:val="28"/>
          <w:szCs w:val="28"/>
        </w:rPr>
        <w:t xml:space="preserve">                     </w:t>
      </w:r>
      <w:r w:rsidRPr="008C59FB">
        <w:rPr>
          <w:sz w:val="28"/>
          <w:szCs w:val="28"/>
        </w:rPr>
        <w:t>№ 433)</w:t>
      </w:r>
      <w:r>
        <w:rPr>
          <w:sz w:val="28"/>
          <w:szCs w:val="28"/>
        </w:rPr>
        <w:t xml:space="preserve"> и является его уточнением и развитием планировочной организации территориального компонента города.</w:t>
      </w:r>
    </w:p>
    <w:p w:rsidR="00B64BC7" w:rsidRPr="00F657A3" w:rsidRDefault="00B64BC7" w:rsidP="00B64BC7">
      <w:pPr>
        <w:spacing w:line="276" w:lineRule="auto"/>
        <w:ind w:firstLine="709"/>
        <w:jc w:val="both"/>
        <w:rPr>
          <w:sz w:val="28"/>
          <w:szCs w:val="28"/>
        </w:rPr>
      </w:pPr>
      <w:r>
        <w:rPr>
          <w:sz w:val="28"/>
          <w:szCs w:val="28"/>
        </w:rPr>
        <w:t>Утвержденный проект планировки является основой для разработки проекта межевания территории, выноса в натуру (на местность) линий регулирования застройки, границ земельных участков, установления красных линий.</w:t>
      </w:r>
    </w:p>
    <w:p w:rsidR="00B64BC7" w:rsidRDefault="00B64BC7" w:rsidP="00B64BC7">
      <w:pPr>
        <w:tabs>
          <w:tab w:val="left" w:pos="0"/>
        </w:tabs>
        <w:spacing w:line="276" w:lineRule="auto"/>
        <w:ind w:firstLine="709"/>
        <w:jc w:val="both"/>
        <w:rPr>
          <w:sz w:val="28"/>
          <w:szCs w:val="28"/>
        </w:rPr>
      </w:pPr>
      <w:r>
        <w:rPr>
          <w:sz w:val="28"/>
          <w:szCs w:val="28"/>
        </w:rPr>
        <w:t>Подготовка проекта осуществляется в целях выделения земельных участков для существующих многоквартирных жилых домов</w:t>
      </w:r>
      <w:r w:rsidRPr="009D3A6A">
        <w:rPr>
          <w:sz w:val="28"/>
          <w:szCs w:val="28"/>
        </w:rPr>
        <w:t xml:space="preserve"> </w:t>
      </w:r>
      <w:r>
        <w:rPr>
          <w:sz w:val="28"/>
          <w:szCs w:val="28"/>
        </w:rPr>
        <w:t>в г. Темрюке по ул. Шопена: земельный участок 23:30:1107050:ЗУ1, земельный участок 23:30:1107050:ЗУ2, земельный участок 23:30:1107050:ЗУ3.</w:t>
      </w:r>
    </w:p>
    <w:p w:rsidR="00B64BC7" w:rsidRDefault="00B64BC7" w:rsidP="00B64BC7">
      <w:pPr>
        <w:tabs>
          <w:tab w:val="left" w:pos="0"/>
        </w:tabs>
        <w:spacing w:line="276" w:lineRule="auto"/>
        <w:ind w:firstLine="709"/>
        <w:jc w:val="both"/>
        <w:rPr>
          <w:sz w:val="28"/>
          <w:szCs w:val="28"/>
        </w:rPr>
      </w:pPr>
      <w:r w:rsidRPr="00F657A3">
        <w:rPr>
          <w:sz w:val="28"/>
          <w:szCs w:val="28"/>
        </w:rPr>
        <w:t>Проектом планировки предусмотрено</w:t>
      </w:r>
      <w:r w:rsidRPr="007E2969">
        <w:rPr>
          <w:sz w:val="28"/>
          <w:szCs w:val="28"/>
        </w:rPr>
        <w:t xml:space="preserve"> </w:t>
      </w:r>
      <w:r>
        <w:rPr>
          <w:sz w:val="28"/>
          <w:szCs w:val="28"/>
        </w:rPr>
        <w:t>образование</w:t>
      </w:r>
      <w:r w:rsidRPr="00F657A3">
        <w:rPr>
          <w:sz w:val="28"/>
          <w:szCs w:val="28"/>
        </w:rPr>
        <w:t xml:space="preserve"> земельн</w:t>
      </w:r>
      <w:r>
        <w:rPr>
          <w:sz w:val="28"/>
          <w:szCs w:val="28"/>
        </w:rPr>
        <w:t xml:space="preserve">ых </w:t>
      </w:r>
      <w:r w:rsidRPr="00F657A3">
        <w:rPr>
          <w:sz w:val="28"/>
          <w:szCs w:val="28"/>
        </w:rPr>
        <w:t>участк</w:t>
      </w:r>
      <w:r>
        <w:rPr>
          <w:sz w:val="28"/>
          <w:szCs w:val="28"/>
        </w:rPr>
        <w:t>ов</w:t>
      </w:r>
      <w:r w:rsidRPr="00F657A3">
        <w:rPr>
          <w:sz w:val="28"/>
          <w:szCs w:val="28"/>
        </w:rPr>
        <w:t>:</w:t>
      </w:r>
    </w:p>
    <w:p w:rsidR="00B64BC7" w:rsidRDefault="00B64BC7" w:rsidP="00B64BC7">
      <w:pPr>
        <w:tabs>
          <w:tab w:val="left" w:pos="0"/>
        </w:tabs>
        <w:spacing w:line="276" w:lineRule="auto"/>
        <w:ind w:firstLine="709"/>
        <w:jc w:val="both"/>
        <w:rPr>
          <w:sz w:val="28"/>
          <w:szCs w:val="28"/>
        </w:rPr>
      </w:pPr>
      <w:r>
        <w:rPr>
          <w:sz w:val="28"/>
          <w:szCs w:val="28"/>
        </w:rPr>
        <w:t xml:space="preserve">- </w:t>
      </w:r>
      <w:r w:rsidRPr="00F657A3">
        <w:rPr>
          <w:sz w:val="28"/>
          <w:szCs w:val="28"/>
        </w:rPr>
        <w:t>23:30:</w:t>
      </w:r>
      <w:r>
        <w:rPr>
          <w:sz w:val="28"/>
          <w:szCs w:val="28"/>
        </w:rPr>
        <w:t>1107050</w:t>
      </w:r>
      <w:r w:rsidRPr="00F657A3">
        <w:rPr>
          <w:sz w:val="28"/>
          <w:szCs w:val="28"/>
        </w:rPr>
        <w:t xml:space="preserve">:ЗУ1 </w:t>
      </w:r>
      <w:r w:rsidRPr="00CA2B44">
        <w:rPr>
          <w:sz w:val="28"/>
          <w:szCs w:val="28"/>
        </w:rPr>
        <w:t xml:space="preserve">площадью </w:t>
      </w:r>
      <w:r>
        <w:rPr>
          <w:sz w:val="28"/>
          <w:szCs w:val="28"/>
        </w:rPr>
        <w:t>3389,0</w:t>
      </w:r>
      <w:r w:rsidRPr="00CA2B44">
        <w:rPr>
          <w:sz w:val="28"/>
          <w:szCs w:val="28"/>
        </w:rPr>
        <w:t xml:space="preserve"> </w:t>
      </w:r>
      <w:proofErr w:type="spellStart"/>
      <w:r w:rsidRPr="00CA2B44">
        <w:rPr>
          <w:sz w:val="28"/>
          <w:szCs w:val="28"/>
        </w:rPr>
        <w:t>кв</w:t>
      </w:r>
      <w:proofErr w:type="gramStart"/>
      <w:r w:rsidRPr="00CA2B44">
        <w:rPr>
          <w:sz w:val="28"/>
          <w:szCs w:val="28"/>
        </w:rPr>
        <w:t>.м</w:t>
      </w:r>
      <w:proofErr w:type="spellEnd"/>
      <w:proofErr w:type="gramEnd"/>
      <w:r w:rsidRPr="00CA2B44">
        <w:rPr>
          <w:sz w:val="28"/>
          <w:szCs w:val="28"/>
        </w:rPr>
        <w:t xml:space="preserve"> путем перераспределения земельного участка площадью </w:t>
      </w:r>
      <w:r>
        <w:rPr>
          <w:sz w:val="28"/>
          <w:szCs w:val="28"/>
        </w:rPr>
        <w:t>3149,0</w:t>
      </w:r>
      <w:r w:rsidRPr="00CA2B44">
        <w:rPr>
          <w:sz w:val="28"/>
          <w:szCs w:val="28"/>
        </w:rPr>
        <w:t xml:space="preserve"> </w:t>
      </w:r>
      <w:proofErr w:type="spellStart"/>
      <w:r w:rsidRPr="00CA2B44">
        <w:rPr>
          <w:sz w:val="28"/>
          <w:szCs w:val="28"/>
        </w:rPr>
        <w:t>кв.м</w:t>
      </w:r>
      <w:proofErr w:type="spellEnd"/>
      <w:r w:rsidRPr="00CA2B44">
        <w:rPr>
          <w:sz w:val="28"/>
          <w:szCs w:val="28"/>
        </w:rPr>
        <w:t xml:space="preserve"> с кадастровым номером 23:30:</w:t>
      </w:r>
      <w:r>
        <w:rPr>
          <w:sz w:val="28"/>
          <w:szCs w:val="28"/>
        </w:rPr>
        <w:t>1107050:8</w:t>
      </w:r>
      <w:r w:rsidRPr="00CA2B44">
        <w:rPr>
          <w:sz w:val="28"/>
          <w:szCs w:val="28"/>
        </w:rPr>
        <w:t xml:space="preserve"> </w:t>
      </w:r>
      <w:r>
        <w:rPr>
          <w:sz w:val="28"/>
          <w:szCs w:val="28"/>
        </w:rPr>
        <w:t>и</w:t>
      </w:r>
      <w:r w:rsidRPr="00F657A3">
        <w:rPr>
          <w:sz w:val="28"/>
          <w:szCs w:val="28"/>
        </w:rPr>
        <w:t xml:space="preserve"> земель неразграниченной государственной собст</w:t>
      </w:r>
      <w:r>
        <w:rPr>
          <w:sz w:val="28"/>
          <w:szCs w:val="28"/>
        </w:rPr>
        <w:t>венности</w:t>
      </w:r>
      <w:r w:rsidRPr="00CA2B44">
        <w:rPr>
          <w:sz w:val="28"/>
          <w:szCs w:val="28"/>
        </w:rPr>
        <w:t xml:space="preserve"> в соответствии п.2 ч.1 ст. 39.28 Земельного кодекса Российской Федерации. Перераспределение земельного участка выполнено для исключения вклинивания земельных участков, площадь образуемого земельного участка увеличивается не более установленных предельных максимальных размеров земельных участков установленных Правилами землепользования и застройки Темрюкского городского поселения на данной территории.</w:t>
      </w:r>
    </w:p>
    <w:p w:rsidR="00B64BC7" w:rsidRDefault="00B64BC7" w:rsidP="00B64BC7">
      <w:pPr>
        <w:tabs>
          <w:tab w:val="left" w:pos="0"/>
        </w:tabs>
        <w:spacing w:line="276" w:lineRule="auto"/>
        <w:ind w:firstLine="709"/>
        <w:jc w:val="both"/>
        <w:rPr>
          <w:sz w:val="28"/>
          <w:szCs w:val="28"/>
        </w:rPr>
      </w:pPr>
      <w:r w:rsidRPr="00F657A3">
        <w:rPr>
          <w:sz w:val="28"/>
          <w:szCs w:val="28"/>
        </w:rPr>
        <w:t>- 23:30:</w:t>
      </w:r>
      <w:r>
        <w:rPr>
          <w:sz w:val="28"/>
          <w:szCs w:val="28"/>
        </w:rPr>
        <w:t>1107050</w:t>
      </w:r>
      <w:r w:rsidRPr="00F657A3">
        <w:rPr>
          <w:sz w:val="28"/>
          <w:szCs w:val="28"/>
        </w:rPr>
        <w:t xml:space="preserve">:ЗУ2 площадью </w:t>
      </w:r>
      <w:r>
        <w:rPr>
          <w:sz w:val="28"/>
          <w:szCs w:val="28"/>
        </w:rPr>
        <w:t xml:space="preserve">3458,0 </w:t>
      </w:r>
      <w:proofErr w:type="spellStart"/>
      <w:r w:rsidRPr="00F657A3">
        <w:rPr>
          <w:sz w:val="28"/>
          <w:szCs w:val="28"/>
        </w:rPr>
        <w:t>кв</w:t>
      </w:r>
      <w:proofErr w:type="gramStart"/>
      <w:r w:rsidRPr="00F657A3">
        <w:rPr>
          <w:sz w:val="28"/>
          <w:szCs w:val="28"/>
        </w:rPr>
        <w:t>.м</w:t>
      </w:r>
      <w:proofErr w:type="spellEnd"/>
      <w:proofErr w:type="gramEnd"/>
      <w:r w:rsidRPr="00F657A3">
        <w:rPr>
          <w:sz w:val="28"/>
          <w:szCs w:val="28"/>
        </w:rPr>
        <w:t xml:space="preserve"> из земель неразграниченной государственной собст</w:t>
      </w:r>
      <w:r>
        <w:rPr>
          <w:sz w:val="28"/>
          <w:szCs w:val="28"/>
        </w:rPr>
        <w:t xml:space="preserve">венности в соответствии п.4 ч.3 </w:t>
      </w:r>
      <w:r w:rsidRPr="00F657A3">
        <w:rPr>
          <w:sz w:val="28"/>
          <w:szCs w:val="28"/>
        </w:rPr>
        <w:t>ст.11.3 Земельного кодекса Российской Федерации.</w:t>
      </w:r>
    </w:p>
    <w:p w:rsidR="00B64BC7" w:rsidRDefault="00B64BC7" w:rsidP="00B64BC7">
      <w:pPr>
        <w:tabs>
          <w:tab w:val="left" w:pos="0"/>
        </w:tabs>
        <w:spacing w:line="276" w:lineRule="auto"/>
        <w:ind w:firstLine="709"/>
        <w:jc w:val="both"/>
        <w:rPr>
          <w:sz w:val="28"/>
          <w:szCs w:val="28"/>
        </w:rPr>
      </w:pPr>
      <w:r>
        <w:rPr>
          <w:sz w:val="28"/>
          <w:szCs w:val="28"/>
        </w:rPr>
        <w:lastRenderedPageBreak/>
        <w:t xml:space="preserve">- </w:t>
      </w:r>
      <w:r w:rsidRPr="00F657A3">
        <w:rPr>
          <w:sz w:val="28"/>
          <w:szCs w:val="28"/>
        </w:rPr>
        <w:t>23:30:</w:t>
      </w:r>
      <w:r>
        <w:rPr>
          <w:sz w:val="28"/>
          <w:szCs w:val="28"/>
        </w:rPr>
        <w:t>1107050</w:t>
      </w:r>
      <w:r w:rsidRPr="00F657A3">
        <w:rPr>
          <w:sz w:val="28"/>
          <w:szCs w:val="28"/>
        </w:rPr>
        <w:t>:ЗУ</w:t>
      </w:r>
      <w:r>
        <w:rPr>
          <w:sz w:val="28"/>
          <w:szCs w:val="28"/>
        </w:rPr>
        <w:t>3</w:t>
      </w:r>
      <w:r w:rsidRPr="00F657A3">
        <w:rPr>
          <w:sz w:val="28"/>
          <w:szCs w:val="28"/>
        </w:rPr>
        <w:t xml:space="preserve"> площадью </w:t>
      </w:r>
      <w:r>
        <w:rPr>
          <w:sz w:val="28"/>
          <w:szCs w:val="28"/>
        </w:rPr>
        <w:t>2678,0</w:t>
      </w:r>
      <w:r w:rsidRPr="00F657A3">
        <w:rPr>
          <w:sz w:val="28"/>
          <w:szCs w:val="28"/>
        </w:rPr>
        <w:t xml:space="preserve"> </w:t>
      </w:r>
      <w:proofErr w:type="spellStart"/>
      <w:r w:rsidRPr="00F657A3">
        <w:rPr>
          <w:sz w:val="28"/>
          <w:szCs w:val="28"/>
        </w:rPr>
        <w:t>кв</w:t>
      </w:r>
      <w:proofErr w:type="gramStart"/>
      <w:r w:rsidRPr="00F657A3">
        <w:rPr>
          <w:sz w:val="28"/>
          <w:szCs w:val="28"/>
        </w:rPr>
        <w:t>.м</w:t>
      </w:r>
      <w:proofErr w:type="spellEnd"/>
      <w:proofErr w:type="gramEnd"/>
      <w:r w:rsidRPr="00F657A3">
        <w:rPr>
          <w:sz w:val="28"/>
          <w:szCs w:val="28"/>
        </w:rPr>
        <w:t xml:space="preserve"> из земель неразграниченной государственной собственности в соответствии п.4 ч.3 ст.11.3 Земельного кодекса Российской Федерации.</w:t>
      </w:r>
    </w:p>
    <w:p w:rsidR="00B64BC7" w:rsidRPr="009A541D" w:rsidRDefault="00B64BC7" w:rsidP="00B64BC7">
      <w:pPr>
        <w:autoSpaceDE w:val="0"/>
        <w:autoSpaceDN w:val="0"/>
        <w:adjustRightInd w:val="0"/>
        <w:ind w:firstLine="709"/>
        <w:jc w:val="both"/>
        <w:rPr>
          <w:sz w:val="28"/>
          <w:szCs w:val="28"/>
        </w:rPr>
      </w:pPr>
      <w:r>
        <w:rPr>
          <w:sz w:val="28"/>
          <w:szCs w:val="28"/>
        </w:rPr>
        <w:t xml:space="preserve">Одним из важнейших мероприятий проекта планировки является благоустройство и озеленение территории проектируемых земельных участков. </w:t>
      </w:r>
    </w:p>
    <w:p w:rsidR="00B64BC7" w:rsidRPr="001C401F" w:rsidRDefault="00B64BC7" w:rsidP="00B64BC7">
      <w:pPr>
        <w:pStyle w:val="ConsPlusNormal"/>
        <w:tabs>
          <w:tab w:val="left" w:pos="9781"/>
        </w:tabs>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Проектом </w:t>
      </w:r>
      <w:r w:rsidRPr="001C401F">
        <w:rPr>
          <w:rFonts w:ascii="Times New Roman" w:hAnsi="Times New Roman" w:cs="Times New Roman"/>
          <w:sz w:val="28"/>
          <w:szCs w:val="28"/>
        </w:rPr>
        <w:t xml:space="preserve">предусматривается благоустройство территории, как совокупность проектно-строительных мероприятий, направленных на создание комфортных условий </w:t>
      </w:r>
      <w:r>
        <w:rPr>
          <w:rFonts w:ascii="Times New Roman" w:hAnsi="Times New Roman" w:cs="Times New Roman"/>
          <w:sz w:val="28"/>
          <w:szCs w:val="28"/>
        </w:rPr>
        <w:t xml:space="preserve">для проживания </w:t>
      </w:r>
      <w:r w:rsidRPr="001C401F">
        <w:rPr>
          <w:rFonts w:ascii="Times New Roman" w:hAnsi="Times New Roman" w:cs="Times New Roman"/>
          <w:sz w:val="28"/>
          <w:szCs w:val="28"/>
        </w:rPr>
        <w:t xml:space="preserve">и включает в себя: </w:t>
      </w:r>
      <w:r>
        <w:rPr>
          <w:rFonts w:ascii="Times New Roman" w:hAnsi="Times New Roman" w:cs="Times New Roman"/>
          <w:sz w:val="28"/>
          <w:szCs w:val="28"/>
        </w:rPr>
        <w:t>места для отдыха, детские площадки, спортивные площадки, бельевые.</w:t>
      </w:r>
    </w:p>
    <w:p w:rsidR="00871FBF" w:rsidRDefault="00871FBF" w:rsidP="00871FBF">
      <w:pPr>
        <w:spacing w:line="276" w:lineRule="auto"/>
        <w:ind w:firstLine="567"/>
        <w:jc w:val="both"/>
        <w:rPr>
          <w:sz w:val="28"/>
          <w:szCs w:val="28"/>
          <w:lang w:eastAsia="ar-SA"/>
        </w:rPr>
      </w:pPr>
    </w:p>
    <w:p w:rsidR="00126026" w:rsidRPr="00126026" w:rsidRDefault="00126026" w:rsidP="00126026">
      <w:pPr>
        <w:pStyle w:val="afa"/>
        <w:jc w:val="both"/>
        <w:rPr>
          <w:rFonts w:ascii="Times New Roman" w:hAnsi="Times New Roman" w:cs="Times New Roman"/>
          <w:sz w:val="28"/>
          <w:szCs w:val="28"/>
        </w:rPr>
      </w:pPr>
    </w:p>
    <w:p w:rsidR="0004371A" w:rsidRPr="00126026" w:rsidRDefault="0004371A" w:rsidP="0004371A">
      <w:pPr>
        <w:pStyle w:val="afa"/>
        <w:rPr>
          <w:rFonts w:ascii="Times New Roman" w:hAnsi="Times New Roman" w:cs="Times New Roman"/>
          <w:sz w:val="28"/>
          <w:szCs w:val="28"/>
        </w:rPr>
      </w:pPr>
    </w:p>
    <w:p w:rsidR="00A46ADA" w:rsidRPr="00126026" w:rsidRDefault="00126026" w:rsidP="00A46ADA">
      <w:pPr>
        <w:pStyle w:val="afa"/>
        <w:rPr>
          <w:rFonts w:ascii="Times New Roman" w:hAnsi="Times New Roman" w:cs="Times New Roman"/>
          <w:sz w:val="28"/>
          <w:szCs w:val="28"/>
        </w:rPr>
      </w:pPr>
      <w:r w:rsidRPr="00126026">
        <w:rPr>
          <w:rFonts w:ascii="Times New Roman" w:hAnsi="Times New Roman" w:cs="Times New Roman"/>
          <w:sz w:val="28"/>
          <w:szCs w:val="28"/>
        </w:rPr>
        <w:t>З</w:t>
      </w:r>
      <w:r w:rsidR="00A46ADA" w:rsidRPr="00126026">
        <w:rPr>
          <w:rFonts w:ascii="Times New Roman" w:hAnsi="Times New Roman" w:cs="Times New Roman"/>
          <w:sz w:val="28"/>
          <w:szCs w:val="28"/>
        </w:rPr>
        <w:t>аместител</w:t>
      </w:r>
      <w:r w:rsidRPr="00126026">
        <w:rPr>
          <w:rFonts w:ascii="Times New Roman" w:hAnsi="Times New Roman" w:cs="Times New Roman"/>
          <w:sz w:val="28"/>
          <w:szCs w:val="28"/>
        </w:rPr>
        <w:t>ь</w:t>
      </w:r>
      <w:r w:rsidR="00A46ADA" w:rsidRPr="00126026">
        <w:rPr>
          <w:rFonts w:ascii="Times New Roman" w:hAnsi="Times New Roman" w:cs="Times New Roman"/>
          <w:sz w:val="28"/>
          <w:szCs w:val="28"/>
        </w:rPr>
        <w:t xml:space="preserve"> главы</w:t>
      </w:r>
    </w:p>
    <w:p w:rsidR="00A46ADA" w:rsidRPr="00126026" w:rsidRDefault="00A46ADA" w:rsidP="00A46ADA">
      <w:pPr>
        <w:pStyle w:val="afa"/>
        <w:rPr>
          <w:rFonts w:ascii="Times New Roman" w:hAnsi="Times New Roman" w:cs="Times New Roman"/>
          <w:sz w:val="28"/>
          <w:szCs w:val="28"/>
        </w:rPr>
      </w:pPr>
      <w:r w:rsidRPr="00126026">
        <w:rPr>
          <w:rFonts w:ascii="Times New Roman" w:hAnsi="Times New Roman" w:cs="Times New Roman"/>
          <w:sz w:val="28"/>
          <w:szCs w:val="28"/>
        </w:rPr>
        <w:t xml:space="preserve">Темрюкского городского поселения </w:t>
      </w:r>
    </w:p>
    <w:p w:rsidR="00BF1F96" w:rsidRPr="00126026" w:rsidRDefault="00A46ADA" w:rsidP="00A46ADA">
      <w:pPr>
        <w:pStyle w:val="afa"/>
        <w:rPr>
          <w:rFonts w:ascii="Times New Roman" w:hAnsi="Times New Roman" w:cs="Times New Roman"/>
          <w:b/>
          <w:bCs/>
          <w:sz w:val="28"/>
          <w:szCs w:val="28"/>
        </w:rPr>
      </w:pPr>
      <w:r w:rsidRPr="00126026">
        <w:rPr>
          <w:rFonts w:ascii="Times New Roman" w:hAnsi="Times New Roman" w:cs="Times New Roman"/>
          <w:sz w:val="28"/>
          <w:szCs w:val="28"/>
        </w:rPr>
        <w:t xml:space="preserve">Темрюкского района </w:t>
      </w:r>
      <w:r w:rsidRPr="00126026">
        <w:rPr>
          <w:rFonts w:ascii="Times New Roman" w:hAnsi="Times New Roman" w:cs="Times New Roman"/>
          <w:sz w:val="28"/>
          <w:szCs w:val="28"/>
        </w:rPr>
        <w:tab/>
      </w:r>
      <w:r w:rsidRPr="00126026">
        <w:rPr>
          <w:rFonts w:ascii="Times New Roman" w:hAnsi="Times New Roman" w:cs="Times New Roman"/>
          <w:sz w:val="28"/>
          <w:szCs w:val="28"/>
        </w:rPr>
        <w:tab/>
      </w:r>
      <w:r w:rsidRPr="00126026">
        <w:rPr>
          <w:rFonts w:ascii="Times New Roman" w:hAnsi="Times New Roman" w:cs="Times New Roman"/>
          <w:sz w:val="28"/>
          <w:szCs w:val="28"/>
        </w:rPr>
        <w:tab/>
      </w:r>
      <w:r w:rsidRPr="00126026">
        <w:rPr>
          <w:rFonts w:ascii="Times New Roman" w:hAnsi="Times New Roman" w:cs="Times New Roman"/>
          <w:sz w:val="28"/>
          <w:szCs w:val="28"/>
        </w:rPr>
        <w:tab/>
      </w:r>
      <w:r w:rsidRPr="00126026">
        <w:rPr>
          <w:rFonts w:ascii="Times New Roman" w:hAnsi="Times New Roman" w:cs="Times New Roman"/>
          <w:sz w:val="28"/>
          <w:szCs w:val="28"/>
        </w:rPr>
        <w:tab/>
      </w:r>
      <w:r w:rsidRPr="00126026">
        <w:rPr>
          <w:rFonts w:ascii="Times New Roman" w:hAnsi="Times New Roman" w:cs="Times New Roman"/>
          <w:sz w:val="28"/>
          <w:szCs w:val="28"/>
        </w:rPr>
        <w:tab/>
      </w:r>
      <w:r w:rsidRPr="00126026">
        <w:rPr>
          <w:rFonts w:ascii="Times New Roman" w:hAnsi="Times New Roman" w:cs="Times New Roman"/>
          <w:sz w:val="28"/>
          <w:szCs w:val="28"/>
        </w:rPr>
        <w:tab/>
      </w:r>
      <w:r w:rsidRPr="00126026">
        <w:rPr>
          <w:rFonts w:ascii="Times New Roman" w:hAnsi="Times New Roman" w:cs="Times New Roman"/>
          <w:sz w:val="28"/>
          <w:szCs w:val="28"/>
        </w:rPr>
        <w:tab/>
        <w:t xml:space="preserve">А.В. </w:t>
      </w:r>
      <w:proofErr w:type="spellStart"/>
      <w:r w:rsidRPr="00126026">
        <w:rPr>
          <w:rFonts w:ascii="Times New Roman" w:hAnsi="Times New Roman" w:cs="Times New Roman"/>
          <w:sz w:val="28"/>
          <w:szCs w:val="28"/>
        </w:rPr>
        <w:t>Сокиркин</w:t>
      </w:r>
      <w:proofErr w:type="spellEnd"/>
    </w:p>
    <w:sectPr w:rsidR="00BF1F96" w:rsidRPr="00126026" w:rsidSect="00A20F41">
      <w:headerReference w:type="default" r:id="rId9"/>
      <w:type w:val="continuous"/>
      <w:pgSz w:w="11906" w:h="16838" w:code="9"/>
      <w:pgMar w:top="1134" w:right="567" w:bottom="1134" w:left="1701" w:header="454" w:footer="284"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1BD0" w:rsidRDefault="00681BD0">
      <w:r>
        <w:separator/>
      </w:r>
    </w:p>
  </w:endnote>
  <w:endnote w:type="continuationSeparator" w:id="0">
    <w:p w:rsidR="00681BD0" w:rsidRDefault="00681B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tarSymbol">
    <w:altName w:val="Arial Unicode MS"/>
    <w:charset w:val="80"/>
    <w:family w:val="auto"/>
    <w:pitch w:val="default"/>
    <w:sig w:usb0="00000001" w:usb1="08070000" w:usb2="00000010" w:usb3="00000000" w:csb0="00020000" w:csb1="00000000"/>
  </w:font>
  <w:font w:name="PanRoman">
    <w:panose1 w:val="000004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ISOCPEUR">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Journal">
    <w:altName w:val="Times New Roman"/>
    <w:panose1 w:val="00000000000000000000"/>
    <w:charset w:val="00"/>
    <w:family w:val="auto"/>
    <w:notTrueType/>
    <w:pitch w:val="variable"/>
    <w:sig w:usb0="00000003" w:usb1="00000000" w:usb2="00000000" w:usb3="00000000" w:csb0="00000001" w:csb1="00000000"/>
  </w:font>
  <w:font w:name="Wingdings 3">
    <w:panose1 w:val="05040102010807070707"/>
    <w:charset w:val="02"/>
    <w:family w:val="roman"/>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CC"/>
    <w:family w:val="swiss"/>
    <w:pitch w:val="variable"/>
    <w:sig w:usb0="00000287" w:usb1="00000000" w:usb2="00000000" w:usb3="00000000" w:csb0="0000009F" w:csb1="00000000"/>
  </w:font>
  <w:font w:name="Calibri">
    <w:altName w:val="Century Gothic"/>
    <w:panose1 w:val="020F0502020204030204"/>
    <w:charset w:val="CC"/>
    <w:family w:val="swiss"/>
    <w:pitch w:val="variable"/>
    <w:sig w:usb0="E10002FF" w:usb1="4000ACFF" w:usb2="00000009" w:usb3="00000000" w:csb0="0000019F" w:csb1="00000000"/>
  </w:font>
  <w:font w:name="Century Schoolbook">
    <w:panose1 w:val="02040604050505020304"/>
    <w:charset w:val="CC"/>
    <w:family w:val="roman"/>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1BD0" w:rsidRDefault="00681BD0">
      <w:r>
        <w:separator/>
      </w:r>
    </w:p>
  </w:footnote>
  <w:footnote w:type="continuationSeparator" w:id="0">
    <w:p w:rsidR="00681BD0" w:rsidRDefault="00681B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57598293"/>
      <w:docPartObj>
        <w:docPartGallery w:val="Page Numbers (Top of Page)"/>
        <w:docPartUnique/>
      </w:docPartObj>
    </w:sdtPr>
    <w:sdtEndPr/>
    <w:sdtContent>
      <w:p w:rsidR="003E793D" w:rsidRDefault="003E793D">
        <w:pPr>
          <w:pStyle w:val="a4"/>
          <w:jc w:val="center"/>
        </w:pPr>
        <w:r>
          <w:fldChar w:fldCharType="begin"/>
        </w:r>
        <w:r>
          <w:instrText>PAGE   \* MERGEFORMAT</w:instrText>
        </w:r>
        <w:r>
          <w:fldChar w:fldCharType="separate"/>
        </w:r>
        <w:r w:rsidR="005E055F">
          <w:rPr>
            <w:noProof/>
          </w:rPr>
          <w:t>2</w:t>
        </w:r>
        <w:r>
          <w:fldChar w:fldCharType="end"/>
        </w:r>
      </w:p>
    </w:sdtContent>
  </w:sdt>
  <w:p w:rsidR="00300C1C" w:rsidRDefault="00300C1C" w:rsidP="00E727AB">
    <w:pPr>
      <w:pStyle w:val="a4"/>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
    <w:lvl w:ilvl="0">
      <w:start w:val="1"/>
      <w:numFmt w:val="decimal"/>
      <w:lvlText w:val="%1."/>
      <w:lvlJc w:val="left"/>
      <w:pPr>
        <w:tabs>
          <w:tab w:val="num" w:pos="1069"/>
        </w:tabs>
        <w:ind w:left="1069" w:hanging="360"/>
      </w:pPr>
    </w:lvl>
  </w:abstractNum>
  <w:abstractNum w:abstractNumId="1">
    <w:nsid w:val="00000002"/>
    <w:multiLevelType w:val="multilevel"/>
    <w:tmpl w:val="00000002"/>
    <w:name w:val="WW8Num2"/>
    <w:lvl w:ilvl="0">
      <w:start w:val="1"/>
      <w:numFmt w:val="bullet"/>
      <w:lvlText w:val=""/>
      <w:lvlJc w:val="left"/>
      <w:pPr>
        <w:tabs>
          <w:tab w:val="num" w:pos="720"/>
        </w:tabs>
        <w:ind w:left="720" w:hanging="360"/>
      </w:pPr>
      <w:rPr>
        <w:rFonts w:ascii="Wingdings" w:hAnsi="Wingdings"/>
      </w:rPr>
    </w:lvl>
    <w:lvl w:ilvl="1">
      <w:start w:val="1"/>
      <w:numFmt w:val="bullet"/>
      <w:lvlText w:val=""/>
      <w:lvlJc w:val="left"/>
      <w:pPr>
        <w:tabs>
          <w:tab w:val="num" w:pos="1080"/>
        </w:tabs>
        <w:ind w:left="1080" w:hanging="360"/>
      </w:pPr>
      <w:rPr>
        <w:rFonts w:ascii="Wingdings 2" w:hAnsi="Wingdings 2" w:cs="Courier New"/>
      </w:rPr>
    </w:lvl>
    <w:lvl w:ilvl="2">
      <w:start w:val="1"/>
      <w:numFmt w:val="bullet"/>
      <w:lvlText w:val="■"/>
      <w:lvlJc w:val="left"/>
      <w:pPr>
        <w:tabs>
          <w:tab w:val="num" w:pos="1440"/>
        </w:tabs>
        <w:ind w:left="1440" w:hanging="360"/>
      </w:pPr>
      <w:rPr>
        <w:rFonts w:ascii="StarSymbol" w:hAnsi="StarSymbol"/>
      </w:rPr>
    </w:lvl>
    <w:lvl w:ilvl="3">
      <w:start w:val="1"/>
      <w:numFmt w:val="bullet"/>
      <w:lvlText w:val=""/>
      <w:lvlJc w:val="left"/>
      <w:pPr>
        <w:tabs>
          <w:tab w:val="num" w:pos="1800"/>
        </w:tabs>
        <w:ind w:left="1800" w:hanging="360"/>
      </w:pPr>
      <w:rPr>
        <w:rFonts w:ascii="Wingdings" w:hAnsi="Wingdings"/>
      </w:rPr>
    </w:lvl>
    <w:lvl w:ilvl="4">
      <w:start w:val="1"/>
      <w:numFmt w:val="bullet"/>
      <w:lvlText w:val=""/>
      <w:lvlJc w:val="left"/>
      <w:pPr>
        <w:tabs>
          <w:tab w:val="num" w:pos="2160"/>
        </w:tabs>
        <w:ind w:left="2160" w:hanging="360"/>
      </w:pPr>
      <w:rPr>
        <w:rFonts w:ascii="Wingdings 2" w:hAnsi="Wingdings 2" w:cs="Courier New"/>
      </w:rPr>
    </w:lvl>
    <w:lvl w:ilvl="5">
      <w:start w:val="1"/>
      <w:numFmt w:val="bullet"/>
      <w:lvlText w:val="■"/>
      <w:lvlJc w:val="left"/>
      <w:pPr>
        <w:tabs>
          <w:tab w:val="num" w:pos="2520"/>
        </w:tabs>
        <w:ind w:left="2520" w:hanging="360"/>
      </w:pPr>
      <w:rPr>
        <w:rFonts w:ascii="StarSymbol" w:hAnsi="StarSymbol"/>
      </w:rPr>
    </w:lvl>
    <w:lvl w:ilvl="6">
      <w:start w:val="1"/>
      <w:numFmt w:val="bullet"/>
      <w:lvlText w:val=""/>
      <w:lvlJc w:val="left"/>
      <w:pPr>
        <w:tabs>
          <w:tab w:val="num" w:pos="2880"/>
        </w:tabs>
        <w:ind w:left="2880" w:hanging="360"/>
      </w:pPr>
      <w:rPr>
        <w:rFonts w:ascii="Wingdings" w:hAnsi="Wingdings"/>
      </w:rPr>
    </w:lvl>
    <w:lvl w:ilvl="7">
      <w:start w:val="1"/>
      <w:numFmt w:val="bullet"/>
      <w:lvlText w:val=""/>
      <w:lvlJc w:val="left"/>
      <w:pPr>
        <w:tabs>
          <w:tab w:val="num" w:pos="3240"/>
        </w:tabs>
        <w:ind w:left="3240" w:hanging="360"/>
      </w:pPr>
      <w:rPr>
        <w:rFonts w:ascii="Wingdings 2" w:hAnsi="Wingdings 2" w:cs="Courier New"/>
      </w:rPr>
    </w:lvl>
    <w:lvl w:ilvl="8">
      <w:start w:val="1"/>
      <w:numFmt w:val="bullet"/>
      <w:lvlText w:val="■"/>
      <w:lvlJc w:val="left"/>
      <w:pPr>
        <w:tabs>
          <w:tab w:val="num" w:pos="3600"/>
        </w:tabs>
        <w:ind w:left="3600" w:hanging="360"/>
      </w:pPr>
      <w:rPr>
        <w:rFonts w:ascii="StarSymbol" w:hAnsi="StarSymbol"/>
      </w:rPr>
    </w:lvl>
  </w:abstractNum>
  <w:abstractNum w:abstractNumId="2">
    <w:nsid w:val="00000003"/>
    <w:multiLevelType w:val="multilevel"/>
    <w:tmpl w:val="00000003"/>
    <w:name w:val="WW8Num3"/>
    <w:lvl w:ilvl="0">
      <w:start w:val="1"/>
      <w:numFmt w:val="bullet"/>
      <w:lvlText w:val=""/>
      <w:lvlJc w:val="left"/>
      <w:pPr>
        <w:tabs>
          <w:tab w:val="num" w:pos="720"/>
        </w:tabs>
        <w:ind w:left="720" w:hanging="360"/>
      </w:pPr>
      <w:rPr>
        <w:rFonts w:ascii="Wingdings" w:hAnsi="Wingdings"/>
      </w:rPr>
    </w:lvl>
    <w:lvl w:ilvl="1">
      <w:start w:val="1"/>
      <w:numFmt w:val="bullet"/>
      <w:lvlText w:val=""/>
      <w:lvlJc w:val="left"/>
      <w:pPr>
        <w:tabs>
          <w:tab w:val="num" w:pos="1080"/>
        </w:tabs>
        <w:ind w:left="1080" w:hanging="360"/>
      </w:pPr>
      <w:rPr>
        <w:rFonts w:ascii="Wingdings 2" w:hAnsi="Wingdings 2" w:cs="Courier New"/>
      </w:rPr>
    </w:lvl>
    <w:lvl w:ilvl="2">
      <w:start w:val="1"/>
      <w:numFmt w:val="bullet"/>
      <w:lvlText w:val="■"/>
      <w:lvlJc w:val="left"/>
      <w:pPr>
        <w:tabs>
          <w:tab w:val="num" w:pos="1440"/>
        </w:tabs>
        <w:ind w:left="1440" w:hanging="360"/>
      </w:pPr>
      <w:rPr>
        <w:rFonts w:ascii="StarSymbol" w:hAnsi="StarSymbol"/>
      </w:rPr>
    </w:lvl>
    <w:lvl w:ilvl="3">
      <w:start w:val="1"/>
      <w:numFmt w:val="bullet"/>
      <w:lvlText w:val=""/>
      <w:lvlJc w:val="left"/>
      <w:pPr>
        <w:tabs>
          <w:tab w:val="num" w:pos="1800"/>
        </w:tabs>
        <w:ind w:left="1800" w:hanging="360"/>
      </w:pPr>
      <w:rPr>
        <w:rFonts w:ascii="Wingdings" w:hAnsi="Wingdings"/>
      </w:rPr>
    </w:lvl>
    <w:lvl w:ilvl="4">
      <w:start w:val="1"/>
      <w:numFmt w:val="bullet"/>
      <w:lvlText w:val=""/>
      <w:lvlJc w:val="left"/>
      <w:pPr>
        <w:tabs>
          <w:tab w:val="num" w:pos="2160"/>
        </w:tabs>
        <w:ind w:left="2160" w:hanging="360"/>
      </w:pPr>
      <w:rPr>
        <w:rFonts w:ascii="Wingdings 2" w:hAnsi="Wingdings 2" w:cs="Courier New"/>
      </w:rPr>
    </w:lvl>
    <w:lvl w:ilvl="5">
      <w:start w:val="1"/>
      <w:numFmt w:val="bullet"/>
      <w:lvlText w:val="■"/>
      <w:lvlJc w:val="left"/>
      <w:pPr>
        <w:tabs>
          <w:tab w:val="num" w:pos="2520"/>
        </w:tabs>
        <w:ind w:left="2520" w:hanging="360"/>
      </w:pPr>
      <w:rPr>
        <w:rFonts w:ascii="StarSymbol" w:hAnsi="StarSymbol"/>
      </w:rPr>
    </w:lvl>
    <w:lvl w:ilvl="6">
      <w:start w:val="1"/>
      <w:numFmt w:val="bullet"/>
      <w:lvlText w:val=""/>
      <w:lvlJc w:val="left"/>
      <w:pPr>
        <w:tabs>
          <w:tab w:val="num" w:pos="2880"/>
        </w:tabs>
        <w:ind w:left="2880" w:hanging="360"/>
      </w:pPr>
      <w:rPr>
        <w:rFonts w:ascii="Wingdings" w:hAnsi="Wingdings"/>
      </w:rPr>
    </w:lvl>
    <w:lvl w:ilvl="7">
      <w:start w:val="1"/>
      <w:numFmt w:val="bullet"/>
      <w:lvlText w:val=""/>
      <w:lvlJc w:val="left"/>
      <w:pPr>
        <w:tabs>
          <w:tab w:val="num" w:pos="3240"/>
        </w:tabs>
        <w:ind w:left="3240" w:hanging="360"/>
      </w:pPr>
      <w:rPr>
        <w:rFonts w:ascii="Wingdings 2" w:hAnsi="Wingdings 2" w:cs="Courier New"/>
      </w:rPr>
    </w:lvl>
    <w:lvl w:ilvl="8">
      <w:start w:val="1"/>
      <w:numFmt w:val="bullet"/>
      <w:lvlText w:val="■"/>
      <w:lvlJc w:val="left"/>
      <w:pPr>
        <w:tabs>
          <w:tab w:val="num" w:pos="3600"/>
        </w:tabs>
        <w:ind w:left="3600" w:hanging="360"/>
      </w:pPr>
      <w:rPr>
        <w:rFonts w:ascii="StarSymbol" w:hAnsi="StarSymbol"/>
      </w:rPr>
    </w:lvl>
  </w:abstractNum>
  <w:abstractNum w:abstractNumId="3">
    <w:nsid w:val="042531CA"/>
    <w:multiLevelType w:val="hybridMultilevel"/>
    <w:tmpl w:val="BB32DCC2"/>
    <w:lvl w:ilvl="0" w:tplc="FFFFFFFF">
      <w:start w:val="1"/>
      <w:numFmt w:val="bullet"/>
      <w:lvlText w:val=""/>
      <w:lvlJc w:val="left"/>
      <w:pPr>
        <w:ind w:left="1800" w:hanging="360"/>
      </w:pPr>
      <w:rPr>
        <w:rFonts w:ascii="PanRoman" w:hAnsi="PanRoman"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4">
    <w:nsid w:val="04E60ADD"/>
    <w:multiLevelType w:val="hybridMultilevel"/>
    <w:tmpl w:val="9ACC26C6"/>
    <w:lvl w:ilvl="0" w:tplc="4718D652">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668032B"/>
    <w:multiLevelType w:val="hybridMultilevel"/>
    <w:tmpl w:val="796C9602"/>
    <w:lvl w:ilvl="0" w:tplc="FFFFFFFF">
      <w:start w:val="1"/>
      <w:numFmt w:val="bullet"/>
      <w:lvlText w:val=""/>
      <w:lvlJc w:val="left"/>
      <w:pPr>
        <w:ind w:left="1571" w:hanging="360"/>
      </w:pPr>
      <w:rPr>
        <w:rFonts w:ascii="PanRoman" w:hAnsi="Pan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6">
    <w:nsid w:val="0C1C2D9F"/>
    <w:multiLevelType w:val="hybridMultilevel"/>
    <w:tmpl w:val="E69A62F0"/>
    <w:lvl w:ilvl="0" w:tplc="75248704">
      <w:start w:val="1"/>
      <w:numFmt w:val="bullet"/>
      <w:lvlText w:val=""/>
      <w:lvlJc w:val="left"/>
      <w:pPr>
        <w:ind w:left="1571" w:hanging="360"/>
      </w:pPr>
      <w:rPr>
        <w:rFonts w:ascii="PanRoman" w:hAnsi="Pan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44E1721"/>
    <w:multiLevelType w:val="hybridMultilevel"/>
    <w:tmpl w:val="EE84CAC4"/>
    <w:lvl w:ilvl="0" w:tplc="FFFFFFFF">
      <w:start w:val="1"/>
      <w:numFmt w:val="bullet"/>
      <w:lvlText w:val=""/>
      <w:lvlJc w:val="left"/>
      <w:pPr>
        <w:ind w:left="1571" w:hanging="360"/>
      </w:pPr>
      <w:rPr>
        <w:rFonts w:ascii="PanRoman" w:hAnsi="Pan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8">
    <w:nsid w:val="154527C2"/>
    <w:multiLevelType w:val="hybridMultilevel"/>
    <w:tmpl w:val="E7FC4214"/>
    <w:lvl w:ilvl="0" w:tplc="055E37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9405D71"/>
    <w:multiLevelType w:val="multilevel"/>
    <w:tmpl w:val="8B36FE5C"/>
    <w:lvl w:ilvl="0">
      <w:start w:val="1"/>
      <w:numFmt w:val="decimal"/>
      <w:lvlText w:val="%1."/>
      <w:lvlJc w:val="left"/>
      <w:pPr>
        <w:ind w:left="1080" w:hanging="360"/>
      </w:pPr>
      <w:rPr>
        <w:outline/>
        <w:color w:val="000000"/>
        <w:sz w:val="28"/>
        <w14:textOutline w14:w="9525" w14:cap="flat" w14:cmpd="sng" w14:algn="ctr">
          <w14:solidFill>
            <w14:srgbClr w14:val="000000"/>
          </w14:solidFill>
          <w14:prstDash w14:val="solid"/>
          <w14:round/>
        </w14:textOutline>
        <w14:textFill>
          <w14:noFill/>
        </w14:textFill>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0">
    <w:nsid w:val="1BEB3F2D"/>
    <w:multiLevelType w:val="hybridMultilevel"/>
    <w:tmpl w:val="56E86D12"/>
    <w:lvl w:ilvl="0" w:tplc="FFFFFFFF">
      <w:start w:val="1"/>
      <w:numFmt w:val="bullet"/>
      <w:lvlText w:val=""/>
      <w:lvlJc w:val="left"/>
      <w:pPr>
        <w:ind w:left="1428" w:hanging="360"/>
      </w:pPr>
      <w:rPr>
        <w:rFonts w:ascii="PanRoman" w:hAnsi="PanRoman"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1">
    <w:nsid w:val="20D95739"/>
    <w:multiLevelType w:val="hybridMultilevel"/>
    <w:tmpl w:val="BB1470C4"/>
    <w:lvl w:ilvl="0" w:tplc="FFFFFFFF">
      <w:start w:val="1"/>
      <w:numFmt w:val="bullet"/>
      <w:lvlText w:val=""/>
      <w:lvlJc w:val="left"/>
      <w:pPr>
        <w:ind w:left="1260" w:hanging="360"/>
      </w:pPr>
      <w:rPr>
        <w:rFonts w:ascii="PanRoman" w:hAnsi="PanRoman"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2">
    <w:nsid w:val="23AF1C94"/>
    <w:multiLevelType w:val="hybridMultilevel"/>
    <w:tmpl w:val="18FE3634"/>
    <w:lvl w:ilvl="0" w:tplc="FFFFFFFF">
      <w:start w:val="1"/>
      <w:numFmt w:val="bullet"/>
      <w:lvlText w:val=""/>
      <w:lvlJc w:val="left"/>
      <w:pPr>
        <w:ind w:left="1800" w:hanging="360"/>
      </w:pPr>
      <w:rPr>
        <w:rFonts w:ascii="PanRoman" w:hAnsi="PanRoman"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3">
    <w:nsid w:val="247D0D60"/>
    <w:multiLevelType w:val="hybridMultilevel"/>
    <w:tmpl w:val="AF0844EC"/>
    <w:lvl w:ilvl="0" w:tplc="0316D4B2">
      <w:start w:val="1"/>
      <w:numFmt w:val="bullet"/>
      <w:pStyle w:val="1"/>
      <w:lvlText w:val=""/>
      <w:lvlJc w:val="left"/>
      <w:pPr>
        <w:tabs>
          <w:tab w:val="num" w:pos="1134"/>
        </w:tabs>
        <w:ind w:left="1134" w:hanging="425"/>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27E52C24"/>
    <w:multiLevelType w:val="hybridMultilevel"/>
    <w:tmpl w:val="19CC22E6"/>
    <w:lvl w:ilvl="0" w:tplc="FFFFFFFF">
      <w:start w:val="1"/>
      <w:numFmt w:val="bullet"/>
      <w:lvlText w:val=""/>
      <w:lvlJc w:val="left"/>
      <w:pPr>
        <w:ind w:left="1800" w:hanging="360"/>
      </w:pPr>
      <w:rPr>
        <w:rFonts w:ascii="PanRoman" w:hAnsi="PanRoman"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5">
    <w:nsid w:val="292D6A53"/>
    <w:multiLevelType w:val="hybridMultilevel"/>
    <w:tmpl w:val="797AB8FC"/>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6">
    <w:nsid w:val="2E966BD0"/>
    <w:multiLevelType w:val="hybridMultilevel"/>
    <w:tmpl w:val="981E2B34"/>
    <w:lvl w:ilvl="0" w:tplc="FFFFFFFF">
      <w:start w:val="1"/>
      <w:numFmt w:val="bullet"/>
      <w:lvlText w:val=""/>
      <w:lvlJc w:val="left"/>
      <w:pPr>
        <w:ind w:left="1800" w:hanging="360"/>
      </w:pPr>
      <w:rPr>
        <w:rFonts w:ascii="PanRoman" w:hAnsi="PanRoman"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7">
    <w:nsid w:val="2F406FA3"/>
    <w:multiLevelType w:val="hybridMultilevel"/>
    <w:tmpl w:val="7A9AC5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16A7130"/>
    <w:multiLevelType w:val="hybridMultilevel"/>
    <w:tmpl w:val="2E5E4308"/>
    <w:lvl w:ilvl="0" w:tplc="FFFFFFFF">
      <w:start w:val="1"/>
      <w:numFmt w:val="bullet"/>
      <w:lvlText w:val=""/>
      <w:lvlJc w:val="left"/>
      <w:pPr>
        <w:ind w:left="1428" w:hanging="360"/>
      </w:pPr>
      <w:rPr>
        <w:rFonts w:ascii="PanRoman" w:hAnsi="PanRoman"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9">
    <w:nsid w:val="366B6CF7"/>
    <w:multiLevelType w:val="hybridMultilevel"/>
    <w:tmpl w:val="0EA2B8AC"/>
    <w:lvl w:ilvl="0" w:tplc="FFFFFFFF">
      <w:start w:val="1"/>
      <w:numFmt w:val="bullet"/>
      <w:lvlText w:val=""/>
      <w:lvlJc w:val="left"/>
      <w:pPr>
        <w:ind w:left="1571" w:hanging="360"/>
      </w:pPr>
      <w:rPr>
        <w:rFonts w:ascii="PanRoman" w:hAnsi="Pan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37950D33"/>
    <w:multiLevelType w:val="hybridMultilevel"/>
    <w:tmpl w:val="4080FD32"/>
    <w:lvl w:ilvl="0" w:tplc="098A771E">
      <w:start w:val="1"/>
      <w:numFmt w:val="bullet"/>
      <w:lvlText w:val="–"/>
      <w:lvlJc w:val="left"/>
      <w:pPr>
        <w:ind w:left="366" w:hanging="425"/>
      </w:pPr>
      <w:rPr>
        <w:rFonts w:ascii="Times New Roman" w:eastAsia="Times New Roman" w:hAnsi="Times New Roman" w:hint="default"/>
        <w:w w:val="100"/>
        <w:sz w:val="24"/>
        <w:szCs w:val="24"/>
      </w:rPr>
    </w:lvl>
    <w:lvl w:ilvl="1" w:tplc="3FF03FA4">
      <w:start w:val="1"/>
      <w:numFmt w:val="bullet"/>
      <w:lvlText w:val=""/>
      <w:lvlJc w:val="left"/>
      <w:pPr>
        <w:ind w:left="433" w:hanging="358"/>
      </w:pPr>
      <w:rPr>
        <w:rFonts w:ascii="Symbol" w:eastAsia="Symbol" w:hAnsi="Symbol" w:hint="default"/>
        <w:w w:val="100"/>
        <w:sz w:val="24"/>
        <w:szCs w:val="24"/>
      </w:rPr>
    </w:lvl>
    <w:lvl w:ilvl="2" w:tplc="FC5869FC">
      <w:start w:val="1"/>
      <w:numFmt w:val="bullet"/>
      <w:lvlText w:val="•"/>
      <w:lvlJc w:val="left"/>
      <w:pPr>
        <w:ind w:left="1553" w:hanging="358"/>
      </w:pPr>
      <w:rPr>
        <w:rFonts w:hint="default"/>
      </w:rPr>
    </w:lvl>
    <w:lvl w:ilvl="3" w:tplc="4A121DD0">
      <w:start w:val="1"/>
      <w:numFmt w:val="bullet"/>
      <w:lvlText w:val="•"/>
      <w:lvlJc w:val="left"/>
      <w:pPr>
        <w:ind w:left="2667" w:hanging="358"/>
      </w:pPr>
      <w:rPr>
        <w:rFonts w:hint="default"/>
      </w:rPr>
    </w:lvl>
    <w:lvl w:ilvl="4" w:tplc="30769F80">
      <w:start w:val="1"/>
      <w:numFmt w:val="bullet"/>
      <w:lvlText w:val="•"/>
      <w:lvlJc w:val="left"/>
      <w:pPr>
        <w:ind w:left="3781" w:hanging="358"/>
      </w:pPr>
      <w:rPr>
        <w:rFonts w:hint="default"/>
      </w:rPr>
    </w:lvl>
    <w:lvl w:ilvl="5" w:tplc="6C30D934">
      <w:start w:val="1"/>
      <w:numFmt w:val="bullet"/>
      <w:lvlText w:val="•"/>
      <w:lvlJc w:val="left"/>
      <w:pPr>
        <w:ind w:left="4895" w:hanging="358"/>
      </w:pPr>
      <w:rPr>
        <w:rFonts w:hint="default"/>
      </w:rPr>
    </w:lvl>
    <w:lvl w:ilvl="6" w:tplc="540269E2">
      <w:start w:val="1"/>
      <w:numFmt w:val="bullet"/>
      <w:lvlText w:val="•"/>
      <w:lvlJc w:val="left"/>
      <w:pPr>
        <w:ind w:left="6009" w:hanging="358"/>
      </w:pPr>
      <w:rPr>
        <w:rFonts w:hint="default"/>
      </w:rPr>
    </w:lvl>
    <w:lvl w:ilvl="7" w:tplc="65BAFDA4">
      <w:start w:val="1"/>
      <w:numFmt w:val="bullet"/>
      <w:lvlText w:val="•"/>
      <w:lvlJc w:val="left"/>
      <w:pPr>
        <w:ind w:left="7122" w:hanging="358"/>
      </w:pPr>
      <w:rPr>
        <w:rFonts w:hint="default"/>
      </w:rPr>
    </w:lvl>
    <w:lvl w:ilvl="8" w:tplc="29E47246">
      <w:start w:val="1"/>
      <w:numFmt w:val="bullet"/>
      <w:lvlText w:val="•"/>
      <w:lvlJc w:val="left"/>
      <w:pPr>
        <w:ind w:left="8236" w:hanging="358"/>
      </w:pPr>
      <w:rPr>
        <w:rFonts w:hint="default"/>
      </w:rPr>
    </w:lvl>
  </w:abstractNum>
  <w:abstractNum w:abstractNumId="21">
    <w:nsid w:val="3C3635C9"/>
    <w:multiLevelType w:val="hybridMultilevel"/>
    <w:tmpl w:val="25904EC2"/>
    <w:lvl w:ilvl="0" w:tplc="FFFFFFFF">
      <w:start w:val="1"/>
      <w:numFmt w:val="bullet"/>
      <w:lvlText w:val=""/>
      <w:lvlJc w:val="left"/>
      <w:pPr>
        <w:ind w:left="1571" w:hanging="360"/>
      </w:pPr>
      <w:rPr>
        <w:rFonts w:ascii="PanRoman" w:hAnsi="Pan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2">
    <w:nsid w:val="3D5363EC"/>
    <w:multiLevelType w:val="hybridMultilevel"/>
    <w:tmpl w:val="439C08E6"/>
    <w:lvl w:ilvl="0" w:tplc="FFFFFFFF">
      <w:start w:val="1"/>
      <w:numFmt w:val="bullet"/>
      <w:lvlText w:val=""/>
      <w:lvlJc w:val="left"/>
      <w:pPr>
        <w:ind w:left="1800" w:hanging="360"/>
      </w:pPr>
      <w:rPr>
        <w:rFonts w:ascii="PanRoman" w:hAnsi="PanRoman"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23">
    <w:nsid w:val="448974B6"/>
    <w:multiLevelType w:val="hybridMultilevel"/>
    <w:tmpl w:val="7E90CE54"/>
    <w:lvl w:ilvl="0" w:tplc="FFFFFFFF">
      <w:start w:val="1"/>
      <w:numFmt w:val="bullet"/>
      <w:lvlText w:val=""/>
      <w:lvlJc w:val="left"/>
      <w:pPr>
        <w:ind w:left="1571" w:hanging="360"/>
      </w:pPr>
      <w:rPr>
        <w:rFonts w:ascii="PanRoman" w:hAnsi="Pan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4">
    <w:nsid w:val="45923E99"/>
    <w:multiLevelType w:val="hybridMultilevel"/>
    <w:tmpl w:val="513861EC"/>
    <w:lvl w:ilvl="0" w:tplc="FFFFFFFF">
      <w:start w:val="1"/>
      <w:numFmt w:val="bullet"/>
      <w:lvlText w:val=""/>
      <w:lvlJc w:val="left"/>
      <w:pPr>
        <w:ind w:left="1571" w:hanging="360"/>
      </w:pPr>
      <w:rPr>
        <w:rFonts w:ascii="PanRoman" w:hAnsi="Pan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5">
    <w:nsid w:val="465B5E87"/>
    <w:multiLevelType w:val="hybridMultilevel"/>
    <w:tmpl w:val="541E8F2A"/>
    <w:lvl w:ilvl="0" w:tplc="0419000D">
      <w:start w:val="1"/>
      <w:numFmt w:val="bullet"/>
      <w:lvlText w:val=""/>
      <w:lvlJc w:val="left"/>
      <w:pPr>
        <w:ind w:left="1800" w:hanging="360"/>
      </w:pPr>
      <w:rPr>
        <w:rFonts w:ascii="Wingdings" w:hAnsi="Wingdings"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26">
    <w:nsid w:val="46A27CFC"/>
    <w:multiLevelType w:val="hybridMultilevel"/>
    <w:tmpl w:val="6CB2640C"/>
    <w:lvl w:ilvl="0" w:tplc="FFFFFFFF">
      <w:start w:val="1"/>
      <w:numFmt w:val="bullet"/>
      <w:lvlText w:val=""/>
      <w:lvlJc w:val="left"/>
      <w:pPr>
        <w:ind w:left="1800" w:hanging="360"/>
      </w:pPr>
      <w:rPr>
        <w:rFonts w:ascii="PanRoman" w:hAnsi="PanRoman"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27">
    <w:nsid w:val="47AE1941"/>
    <w:multiLevelType w:val="hybridMultilevel"/>
    <w:tmpl w:val="0346D8EA"/>
    <w:lvl w:ilvl="0" w:tplc="FFFFFFFF">
      <w:start w:val="1"/>
      <w:numFmt w:val="bullet"/>
      <w:lvlText w:val=""/>
      <w:lvlJc w:val="left"/>
      <w:pPr>
        <w:ind w:left="1571" w:hanging="360"/>
      </w:pPr>
      <w:rPr>
        <w:rFonts w:ascii="PanRoman" w:hAnsi="Pan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8">
    <w:nsid w:val="4EAE3FED"/>
    <w:multiLevelType w:val="hybridMultilevel"/>
    <w:tmpl w:val="395CCCD0"/>
    <w:lvl w:ilvl="0" w:tplc="FFFFFFFF">
      <w:start w:val="1"/>
      <w:numFmt w:val="bullet"/>
      <w:lvlText w:val=""/>
      <w:lvlJc w:val="left"/>
      <w:pPr>
        <w:ind w:left="1800" w:hanging="360"/>
      </w:pPr>
      <w:rPr>
        <w:rFonts w:ascii="PanRoman" w:hAnsi="PanRoman"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29">
    <w:nsid w:val="558934CE"/>
    <w:multiLevelType w:val="hybridMultilevel"/>
    <w:tmpl w:val="F02A040E"/>
    <w:lvl w:ilvl="0" w:tplc="FFFFFFFF">
      <w:start w:val="1"/>
      <w:numFmt w:val="bullet"/>
      <w:lvlText w:val=""/>
      <w:lvlJc w:val="left"/>
      <w:pPr>
        <w:ind w:left="1800" w:hanging="360"/>
      </w:pPr>
      <w:rPr>
        <w:rFonts w:ascii="PanRoman" w:hAnsi="PanRoman"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30">
    <w:nsid w:val="558A57D6"/>
    <w:multiLevelType w:val="hybridMultilevel"/>
    <w:tmpl w:val="9B98C36A"/>
    <w:lvl w:ilvl="0" w:tplc="FFFFFFFF">
      <w:start w:val="1"/>
      <w:numFmt w:val="bullet"/>
      <w:lvlText w:val=""/>
      <w:lvlJc w:val="left"/>
      <w:pPr>
        <w:ind w:left="1571" w:hanging="360"/>
      </w:pPr>
      <w:rPr>
        <w:rFonts w:ascii="PanRoman" w:hAnsi="Pan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1">
    <w:nsid w:val="56D27452"/>
    <w:multiLevelType w:val="hybridMultilevel"/>
    <w:tmpl w:val="D318DDBC"/>
    <w:lvl w:ilvl="0" w:tplc="F1A015DA">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2">
    <w:nsid w:val="59943F15"/>
    <w:multiLevelType w:val="hybridMultilevel"/>
    <w:tmpl w:val="92B826AE"/>
    <w:lvl w:ilvl="0" w:tplc="FFFFFFFF">
      <w:start w:val="1"/>
      <w:numFmt w:val="bullet"/>
      <w:lvlText w:val=""/>
      <w:lvlJc w:val="left"/>
      <w:pPr>
        <w:ind w:left="1800" w:hanging="360"/>
      </w:pPr>
      <w:rPr>
        <w:rFonts w:ascii="PanRoman" w:hAnsi="PanRoman"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33">
    <w:nsid w:val="5D8B5FB5"/>
    <w:multiLevelType w:val="hybridMultilevel"/>
    <w:tmpl w:val="F9EEBB5A"/>
    <w:lvl w:ilvl="0" w:tplc="FFFFFFFF">
      <w:start w:val="1"/>
      <w:numFmt w:val="bullet"/>
      <w:lvlText w:val=""/>
      <w:lvlJc w:val="left"/>
      <w:pPr>
        <w:ind w:left="1800" w:hanging="360"/>
      </w:pPr>
      <w:rPr>
        <w:rFonts w:ascii="PanRoman" w:hAnsi="PanRoman"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34">
    <w:nsid w:val="5EE124A4"/>
    <w:multiLevelType w:val="hybridMultilevel"/>
    <w:tmpl w:val="797AB8FC"/>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5">
    <w:nsid w:val="602078E3"/>
    <w:multiLevelType w:val="hybridMultilevel"/>
    <w:tmpl w:val="797AB8FC"/>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6">
    <w:nsid w:val="646827D4"/>
    <w:multiLevelType w:val="hybridMultilevel"/>
    <w:tmpl w:val="4DEA7332"/>
    <w:lvl w:ilvl="0" w:tplc="0419000D">
      <w:start w:val="1"/>
      <w:numFmt w:val="bullet"/>
      <w:lvlText w:val=""/>
      <w:lvlJc w:val="left"/>
      <w:pPr>
        <w:ind w:left="1800" w:hanging="360"/>
      </w:pPr>
      <w:rPr>
        <w:rFonts w:ascii="Wingdings" w:hAnsi="Wingdings"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37">
    <w:nsid w:val="66EB1170"/>
    <w:multiLevelType w:val="hybridMultilevel"/>
    <w:tmpl w:val="797AB8FC"/>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nsid w:val="6A201FF3"/>
    <w:multiLevelType w:val="hybridMultilevel"/>
    <w:tmpl w:val="797AB8FC"/>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9">
    <w:nsid w:val="6BE33DC2"/>
    <w:multiLevelType w:val="hybridMultilevel"/>
    <w:tmpl w:val="EE70F394"/>
    <w:lvl w:ilvl="0" w:tplc="FFFFFFFF">
      <w:start w:val="1"/>
      <w:numFmt w:val="bullet"/>
      <w:lvlText w:val=""/>
      <w:lvlJc w:val="left"/>
      <w:pPr>
        <w:ind w:left="1571" w:hanging="360"/>
      </w:pPr>
      <w:rPr>
        <w:rFonts w:ascii="PanRoman" w:hAnsi="Pan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0">
    <w:nsid w:val="6C7C1D40"/>
    <w:multiLevelType w:val="hybridMultilevel"/>
    <w:tmpl w:val="99A48EB0"/>
    <w:lvl w:ilvl="0" w:tplc="FFFFFFFF">
      <w:start w:val="1"/>
      <w:numFmt w:val="bullet"/>
      <w:lvlText w:val=""/>
      <w:lvlJc w:val="left"/>
      <w:pPr>
        <w:ind w:left="1571" w:hanging="360"/>
      </w:pPr>
      <w:rPr>
        <w:rFonts w:ascii="PanRoman" w:hAnsi="Pan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1">
    <w:nsid w:val="6CFF3DC2"/>
    <w:multiLevelType w:val="hybridMultilevel"/>
    <w:tmpl w:val="FC5603CE"/>
    <w:lvl w:ilvl="0" w:tplc="FFFFFFFF">
      <w:start w:val="1"/>
      <w:numFmt w:val="bullet"/>
      <w:lvlText w:val=""/>
      <w:lvlJc w:val="left"/>
      <w:pPr>
        <w:ind w:left="1800" w:hanging="360"/>
      </w:pPr>
      <w:rPr>
        <w:rFonts w:ascii="PanRoman" w:hAnsi="PanRoman"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42">
    <w:nsid w:val="6EC135D9"/>
    <w:multiLevelType w:val="hybridMultilevel"/>
    <w:tmpl w:val="F836E9B0"/>
    <w:lvl w:ilvl="0" w:tplc="FFFFFFFF">
      <w:start w:val="1"/>
      <w:numFmt w:val="bullet"/>
      <w:lvlText w:val=""/>
      <w:lvlJc w:val="left"/>
      <w:pPr>
        <w:ind w:left="1571" w:hanging="360"/>
      </w:pPr>
      <w:rPr>
        <w:rFonts w:ascii="PanRoman" w:hAnsi="Pan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3">
    <w:nsid w:val="6F556417"/>
    <w:multiLevelType w:val="hybridMultilevel"/>
    <w:tmpl w:val="20723990"/>
    <w:lvl w:ilvl="0" w:tplc="FFFFFFFF">
      <w:start w:val="1"/>
      <w:numFmt w:val="bullet"/>
      <w:lvlText w:val=""/>
      <w:lvlJc w:val="left"/>
      <w:pPr>
        <w:ind w:left="1571" w:hanging="360"/>
      </w:pPr>
      <w:rPr>
        <w:rFonts w:ascii="PanRoman" w:hAnsi="Pan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4">
    <w:nsid w:val="72A73D52"/>
    <w:multiLevelType w:val="hybridMultilevel"/>
    <w:tmpl w:val="AEFEF4D6"/>
    <w:lvl w:ilvl="0" w:tplc="C54A4BF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45">
    <w:nsid w:val="762B123D"/>
    <w:multiLevelType w:val="hybridMultilevel"/>
    <w:tmpl w:val="A5924FB0"/>
    <w:lvl w:ilvl="0" w:tplc="4EBE3D14">
      <w:start w:val="1"/>
      <w:numFmt w:val="decimal"/>
      <w:lvlText w:val="%1."/>
      <w:lvlJc w:val="left"/>
      <w:pPr>
        <w:ind w:left="928"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6">
    <w:nsid w:val="76CC3857"/>
    <w:multiLevelType w:val="hybridMultilevel"/>
    <w:tmpl w:val="3E466F3A"/>
    <w:lvl w:ilvl="0" w:tplc="FFFFFFFF">
      <w:start w:val="1"/>
      <w:numFmt w:val="bullet"/>
      <w:lvlText w:val=""/>
      <w:lvlJc w:val="left"/>
      <w:pPr>
        <w:ind w:left="1800" w:hanging="360"/>
      </w:pPr>
      <w:rPr>
        <w:rFonts w:ascii="PanRoman" w:hAnsi="PanRoman"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47">
    <w:nsid w:val="7B216FAA"/>
    <w:multiLevelType w:val="hybridMultilevel"/>
    <w:tmpl w:val="33663EE6"/>
    <w:lvl w:ilvl="0" w:tplc="0419000D">
      <w:start w:val="1"/>
      <w:numFmt w:val="bullet"/>
      <w:lvlText w:val=""/>
      <w:lvlJc w:val="left"/>
      <w:pPr>
        <w:ind w:left="1260" w:hanging="360"/>
      </w:pPr>
      <w:rPr>
        <w:rFonts w:ascii="Wingdings" w:hAnsi="Wingding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8">
    <w:nsid w:val="7B7B76AB"/>
    <w:multiLevelType w:val="hybridMultilevel"/>
    <w:tmpl w:val="A13CE794"/>
    <w:lvl w:ilvl="0" w:tplc="FFFFFFFF">
      <w:start w:val="1"/>
      <w:numFmt w:val="bullet"/>
      <w:lvlText w:val=""/>
      <w:lvlJc w:val="left"/>
      <w:pPr>
        <w:ind w:left="1571" w:hanging="360"/>
      </w:pPr>
      <w:rPr>
        <w:rFonts w:ascii="PanRoman" w:hAnsi="Pan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num w:numId="1">
    <w:abstractNumId w:val="9"/>
  </w:num>
  <w:num w:numId="2">
    <w:abstractNumId w:val="15"/>
  </w:num>
  <w:num w:numId="3">
    <w:abstractNumId w:val="35"/>
  </w:num>
  <w:num w:numId="4">
    <w:abstractNumId w:val="34"/>
  </w:num>
  <w:num w:numId="5">
    <w:abstractNumId w:val="38"/>
  </w:num>
  <w:num w:numId="6">
    <w:abstractNumId w:val="37"/>
  </w:num>
  <w:num w:numId="7">
    <w:abstractNumId w:val="1"/>
  </w:num>
  <w:num w:numId="8">
    <w:abstractNumId w:val="2"/>
  </w:num>
  <w:num w:numId="9">
    <w:abstractNumId w:val="18"/>
  </w:num>
  <w:num w:numId="10">
    <w:abstractNumId w:val="10"/>
  </w:num>
  <w:num w:numId="11">
    <w:abstractNumId w:val="29"/>
  </w:num>
  <w:num w:numId="12">
    <w:abstractNumId w:val="3"/>
  </w:num>
  <w:num w:numId="13">
    <w:abstractNumId w:val="22"/>
  </w:num>
  <w:num w:numId="14">
    <w:abstractNumId w:val="26"/>
  </w:num>
  <w:num w:numId="15">
    <w:abstractNumId w:val="33"/>
  </w:num>
  <w:num w:numId="16">
    <w:abstractNumId w:val="32"/>
  </w:num>
  <w:num w:numId="17">
    <w:abstractNumId w:val="28"/>
  </w:num>
  <w:num w:numId="18">
    <w:abstractNumId w:val="12"/>
  </w:num>
  <w:num w:numId="19">
    <w:abstractNumId w:val="14"/>
  </w:num>
  <w:num w:numId="20">
    <w:abstractNumId w:val="36"/>
  </w:num>
  <w:num w:numId="21">
    <w:abstractNumId w:val="46"/>
  </w:num>
  <w:num w:numId="22">
    <w:abstractNumId w:val="16"/>
  </w:num>
  <w:num w:numId="23">
    <w:abstractNumId w:val="41"/>
  </w:num>
  <w:num w:numId="24">
    <w:abstractNumId w:val="25"/>
  </w:num>
  <w:num w:numId="25">
    <w:abstractNumId w:val="43"/>
  </w:num>
  <w:num w:numId="26">
    <w:abstractNumId w:val="24"/>
  </w:num>
  <w:num w:numId="27">
    <w:abstractNumId w:val="42"/>
  </w:num>
  <w:num w:numId="28">
    <w:abstractNumId w:val="40"/>
  </w:num>
  <w:num w:numId="29">
    <w:abstractNumId w:val="21"/>
  </w:num>
  <w:num w:numId="30">
    <w:abstractNumId w:val="20"/>
  </w:num>
  <w:num w:numId="31">
    <w:abstractNumId w:val="30"/>
  </w:num>
  <w:num w:numId="32">
    <w:abstractNumId w:val="27"/>
  </w:num>
  <w:num w:numId="33">
    <w:abstractNumId w:val="39"/>
  </w:num>
  <w:num w:numId="34">
    <w:abstractNumId w:val="19"/>
  </w:num>
  <w:num w:numId="35">
    <w:abstractNumId w:val="5"/>
  </w:num>
  <w:num w:numId="36">
    <w:abstractNumId w:val="7"/>
  </w:num>
  <w:num w:numId="37">
    <w:abstractNumId w:val="6"/>
  </w:num>
  <w:num w:numId="38">
    <w:abstractNumId w:val="48"/>
  </w:num>
  <w:num w:numId="39">
    <w:abstractNumId w:val="23"/>
  </w:num>
  <w:num w:numId="40">
    <w:abstractNumId w:val="11"/>
  </w:num>
  <w:num w:numId="41">
    <w:abstractNumId w:val="47"/>
  </w:num>
  <w:num w:numId="42">
    <w:abstractNumId w:val="44"/>
  </w:num>
  <w:num w:numId="43">
    <w:abstractNumId w:val="45"/>
  </w:num>
  <w:num w:numId="44">
    <w:abstractNumId w:val="17"/>
  </w:num>
  <w:num w:numId="45">
    <w:abstractNumId w:val="4"/>
  </w:num>
  <w:num w:numId="46">
    <w:abstractNumId w:val="13"/>
  </w:num>
  <w:num w:numId="47">
    <w:abstractNumId w:val="8"/>
  </w:num>
  <w:num w:numId="48">
    <w:abstractNumId w:val="3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style="mso-position-horizontal-relative:page;mso-position-vertical-relative:page" fillcolor="white">
      <v:fill color="white"/>
      <v:stroke weight=".25pt"/>
      <v:textbox inset=".5mm,.3mm,.5mm,.3mm"/>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7F61"/>
    <w:rsid w:val="000009EB"/>
    <w:rsid w:val="00000F15"/>
    <w:rsid w:val="000016E7"/>
    <w:rsid w:val="00001FC0"/>
    <w:rsid w:val="000022CE"/>
    <w:rsid w:val="0000246A"/>
    <w:rsid w:val="00002AEF"/>
    <w:rsid w:val="00003C5A"/>
    <w:rsid w:val="0000414A"/>
    <w:rsid w:val="00004A69"/>
    <w:rsid w:val="00004DD0"/>
    <w:rsid w:val="000068E4"/>
    <w:rsid w:val="00006B44"/>
    <w:rsid w:val="00007687"/>
    <w:rsid w:val="000076F6"/>
    <w:rsid w:val="000122B7"/>
    <w:rsid w:val="000132E0"/>
    <w:rsid w:val="000137D1"/>
    <w:rsid w:val="000157AB"/>
    <w:rsid w:val="00017584"/>
    <w:rsid w:val="0002063E"/>
    <w:rsid w:val="00020A10"/>
    <w:rsid w:val="00021875"/>
    <w:rsid w:val="0002288E"/>
    <w:rsid w:val="00022ABF"/>
    <w:rsid w:val="00023756"/>
    <w:rsid w:val="00023AE8"/>
    <w:rsid w:val="00023F4C"/>
    <w:rsid w:val="00024315"/>
    <w:rsid w:val="000243D2"/>
    <w:rsid w:val="00024B52"/>
    <w:rsid w:val="000252FD"/>
    <w:rsid w:val="000257C4"/>
    <w:rsid w:val="00026DBA"/>
    <w:rsid w:val="00027101"/>
    <w:rsid w:val="00030C32"/>
    <w:rsid w:val="00031C78"/>
    <w:rsid w:val="00032D9D"/>
    <w:rsid w:val="000337CA"/>
    <w:rsid w:val="00033C22"/>
    <w:rsid w:val="00035726"/>
    <w:rsid w:val="00036C59"/>
    <w:rsid w:val="000374A7"/>
    <w:rsid w:val="0003757D"/>
    <w:rsid w:val="0004125F"/>
    <w:rsid w:val="000423D6"/>
    <w:rsid w:val="00042AE0"/>
    <w:rsid w:val="0004371A"/>
    <w:rsid w:val="00045165"/>
    <w:rsid w:val="000456D7"/>
    <w:rsid w:val="00046211"/>
    <w:rsid w:val="00047618"/>
    <w:rsid w:val="0005115E"/>
    <w:rsid w:val="00051D24"/>
    <w:rsid w:val="000551DB"/>
    <w:rsid w:val="0005570A"/>
    <w:rsid w:val="00055BD4"/>
    <w:rsid w:val="000560A3"/>
    <w:rsid w:val="000561D0"/>
    <w:rsid w:val="000569AB"/>
    <w:rsid w:val="00057681"/>
    <w:rsid w:val="00057738"/>
    <w:rsid w:val="00057C10"/>
    <w:rsid w:val="00060C51"/>
    <w:rsid w:val="00061780"/>
    <w:rsid w:val="0006405E"/>
    <w:rsid w:val="0006459D"/>
    <w:rsid w:val="00064C06"/>
    <w:rsid w:val="00064CDA"/>
    <w:rsid w:val="00071CDF"/>
    <w:rsid w:val="00073754"/>
    <w:rsid w:val="00073B70"/>
    <w:rsid w:val="00073D53"/>
    <w:rsid w:val="00074683"/>
    <w:rsid w:val="000763C8"/>
    <w:rsid w:val="00076DD2"/>
    <w:rsid w:val="000776EE"/>
    <w:rsid w:val="000800D5"/>
    <w:rsid w:val="000803AB"/>
    <w:rsid w:val="00084345"/>
    <w:rsid w:val="0008527E"/>
    <w:rsid w:val="000873AC"/>
    <w:rsid w:val="0009155B"/>
    <w:rsid w:val="00091FB8"/>
    <w:rsid w:val="00094FF6"/>
    <w:rsid w:val="00095700"/>
    <w:rsid w:val="00096565"/>
    <w:rsid w:val="000A1512"/>
    <w:rsid w:val="000A1F30"/>
    <w:rsid w:val="000A25D4"/>
    <w:rsid w:val="000A2916"/>
    <w:rsid w:val="000A2CB0"/>
    <w:rsid w:val="000A3417"/>
    <w:rsid w:val="000A5437"/>
    <w:rsid w:val="000A7721"/>
    <w:rsid w:val="000B12BA"/>
    <w:rsid w:val="000B168A"/>
    <w:rsid w:val="000B1FF1"/>
    <w:rsid w:val="000B279E"/>
    <w:rsid w:val="000B3AE0"/>
    <w:rsid w:val="000B3D40"/>
    <w:rsid w:val="000B59D5"/>
    <w:rsid w:val="000B629C"/>
    <w:rsid w:val="000B64D8"/>
    <w:rsid w:val="000B677D"/>
    <w:rsid w:val="000B7AB9"/>
    <w:rsid w:val="000C07E4"/>
    <w:rsid w:val="000C2039"/>
    <w:rsid w:val="000C2079"/>
    <w:rsid w:val="000C3766"/>
    <w:rsid w:val="000C3D3C"/>
    <w:rsid w:val="000C52A2"/>
    <w:rsid w:val="000C6928"/>
    <w:rsid w:val="000C6944"/>
    <w:rsid w:val="000C78E1"/>
    <w:rsid w:val="000C7A42"/>
    <w:rsid w:val="000C7F28"/>
    <w:rsid w:val="000D0EA5"/>
    <w:rsid w:val="000D1212"/>
    <w:rsid w:val="000D16AD"/>
    <w:rsid w:val="000D36EE"/>
    <w:rsid w:val="000D456F"/>
    <w:rsid w:val="000D55FB"/>
    <w:rsid w:val="000D7404"/>
    <w:rsid w:val="000E0920"/>
    <w:rsid w:val="000E1A12"/>
    <w:rsid w:val="000E23C9"/>
    <w:rsid w:val="000E2E64"/>
    <w:rsid w:val="000E3132"/>
    <w:rsid w:val="000E34BE"/>
    <w:rsid w:val="000E3D6D"/>
    <w:rsid w:val="000E3E7C"/>
    <w:rsid w:val="000E4178"/>
    <w:rsid w:val="000E417D"/>
    <w:rsid w:val="000E5149"/>
    <w:rsid w:val="000E5A6C"/>
    <w:rsid w:val="000F0104"/>
    <w:rsid w:val="000F136F"/>
    <w:rsid w:val="000F237C"/>
    <w:rsid w:val="000F385E"/>
    <w:rsid w:val="000F3D42"/>
    <w:rsid w:val="000F3E00"/>
    <w:rsid w:val="000F44E6"/>
    <w:rsid w:val="000F6916"/>
    <w:rsid w:val="000F7EE0"/>
    <w:rsid w:val="00100495"/>
    <w:rsid w:val="00101D57"/>
    <w:rsid w:val="00101D58"/>
    <w:rsid w:val="0010225C"/>
    <w:rsid w:val="0010286B"/>
    <w:rsid w:val="00102C62"/>
    <w:rsid w:val="001037DC"/>
    <w:rsid w:val="00103FDB"/>
    <w:rsid w:val="001044AB"/>
    <w:rsid w:val="001047F8"/>
    <w:rsid w:val="001052DA"/>
    <w:rsid w:val="00106DAC"/>
    <w:rsid w:val="00107A3D"/>
    <w:rsid w:val="00110AFF"/>
    <w:rsid w:val="00111A94"/>
    <w:rsid w:val="00111AB4"/>
    <w:rsid w:val="00112A70"/>
    <w:rsid w:val="00112B03"/>
    <w:rsid w:val="00113801"/>
    <w:rsid w:val="00115238"/>
    <w:rsid w:val="0011547B"/>
    <w:rsid w:val="00121351"/>
    <w:rsid w:val="00121707"/>
    <w:rsid w:val="00125674"/>
    <w:rsid w:val="0012580C"/>
    <w:rsid w:val="00125E4B"/>
    <w:rsid w:val="00126026"/>
    <w:rsid w:val="001261BA"/>
    <w:rsid w:val="00130A4A"/>
    <w:rsid w:val="00130A77"/>
    <w:rsid w:val="001313B2"/>
    <w:rsid w:val="00133466"/>
    <w:rsid w:val="00133553"/>
    <w:rsid w:val="00134051"/>
    <w:rsid w:val="0013750E"/>
    <w:rsid w:val="0014193F"/>
    <w:rsid w:val="001425C3"/>
    <w:rsid w:val="00143AC9"/>
    <w:rsid w:val="00143EC2"/>
    <w:rsid w:val="00144445"/>
    <w:rsid w:val="00144756"/>
    <w:rsid w:val="001453C0"/>
    <w:rsid w:val="00145DD5"/>
    <w:rsid w:val="001476DC"/>
    <w:rsid w:val="00147A8B"/>
    <w:rsid w:val="001506C8"/>
    <w:rsid w:val="00153579"/>
    <w:rsid w:val="00153D8E"/>
    <w:rsid w:val="00153F0A"/>
    <w:rsid w:val="0015422C"/>
    <w:rsid w:val="0015441A"/>
    <w:rsid w:val="00155BBA"/>
    <w:rsid w:val="0015746C"/>
    <w:rsid w:val="0015781B"/>
    <w:rsid w:val="0015781F"/>
    <w:rsid w:val="001602E6"/>
    <w:rsid w:val="001608D1"/>
    <w:rsid w:val="0016102B"/>
    <w:rsid w:val="00164EBC"/>
    <w:rsid w:val="001667A7"/>
    <w:rsid w:val="00166A76"/>
    <w:rsid w:val="001670CC"/>
    <w:rsid w:val="00167416"/>
    <w:rsid w:val="0017097E"/>
    <w:rsid w:val="00171658"/>
    <w:rsid w:val="0017175B"/>
    <w:rsid w:val="00171D04"/>
    <w:rsid w:val="00172CF6"/>
    <w:rsid w:val="0017304E"/>
    <w:rsid w:val="0017368D"/>
    <w:rsid w:val="00174B8D"/>
    <w:rsid w:val="001760AE"/>
    <w:rsid w:val="00176C0A"/>
    <w:rsid w:val="00177ED6"/>
    <w:rsid w:val="001808CA"/>
    <w:rsid w:val="0018571E"/>
    <w:rsid w:val="00185F06"/>
    <w:rsid w:val="00186178"/>
    <w:rsid w:val="001861C9"/>
    <w:rsid w:val="00187B0B"/>
    <w:rsid w:val="0019016F"/>
    <w:rsid w:val="00190253"/>
    <w:rsid w:val="00190C79"/>
    <w:rsid w:val="00191D3A"/>
    <w:rsid w:val="0019232F"/>
    <w:rsid w:val="0019358B"/>
    <w:rsid w:val="001936C7"/>
    <w:rsid w:val="00194395"/>
    <w:rsid w:val="00196F73"/>
    <w:rsid w:val="00197621"/>
    <w:rsid w:val="00197733"/>
    <w:rsid w:val="001979B9"/>
    <w:rsid w:val="00197DA6"/>
    <w:rsid w:val="001A18B5"/>
    <w:rsid w:val="001A2D37"/>
    <w:rsid w:val="001A2E35"/>
    <w:rsid w:val="001A42DE"/>
    <w:rsid w:val="001A654C"/>
    <w:rsid w:val="001A7B14"/>
    <w:rsid w:val="001A7C5A"/>
    <w:rsid w:val="001A7E5D"/>
    <w:rsid w:val="001B0681"/>
    <w:rsid w:val="001B06F3"/>
    <w:rsid w:val="001B10F4"/>
    <w:rsid w:val="001B29EC"/>
    <w:rsid w:val="001B5846"/>
    <w:rsid w:val="001B59F5"/>
    <w:rsid w:val="001B7105"/>
    <w:rsid w:val="001B7CBD"/>
    <w:rsid w:val="001C0050"/>
    <w:rsid w:val="001C07C7"/>
    <w:rsid w:val="001C0E60"/>
    <w:rsid w:val="001C10D7"/>
    <w:rsid w:val="001C127D"/>
    <w:rsid w:val="001C17E4"/>
    <w:rsid w:val="001C276C"/>
    <w:rsid w:val="001C380D"/>
    <w:rsid w:val="001C4AE5"/>
    <w:rsid w:val="001C4D63"/>
    <w:rsid w:val="001C5533"/>
    <w:rsid w:val="001C61A5"/>
    <w:rsid w:val="001D01AB"/>
    <w:rsid w:val="001D22EE"/>
    <w:rsid w:val="001D5232"/>
    <w:rsid w:val="001D55B1"/>
    <w:rsid w:val="001D5641"/>
    <w:rsid w:val="001D6451"/>
    <w:rsid w:val="001D6735"/>
    <w:rsid w:val="001D706B"/>
    <w:rsid w:val="001D7242"/>
    <w:rsid w:val="001D7495"/>
    <w:rsid w:val="001E0972"/>
    <w:rsid w:val="001E1115"/>
    <w:rsid w:val="001E1FA4"/>
    <w:rsid w:val="001E222C"/>
    <w:rsid w:val="001E24AD"/>
    <w:rsid w:val="001E24B4"/>
    <w:rsid w:val="001E309A"/>
    <w:rsid w:val="001E344B"/>
    <w:rsid w:val="001E4348"/>
    <w:rsid w:val="001E48D2"/>
    <w:rsid w:val="001E4CC5"/>
    <w:rsid w:val="001E4DAA"/>
    <w:rsid w:val="001E670D"/>
    <w:rsid w:val="001E6E66"/>
    <w:rsid w:val="001E6F68"/>
    <w:rsid w:val="001E7837"/>
    <w:rsid w:val="001F0B7B"/>
    <w:rsid w:val="001F0E35"/>
    <w:rsid w:val="001F21AD"/>
    <w:rsid w:val="001F21B0"/>
    <w:rsid w:val="001F2B0D"/>
    <w:rsid w:val="001F6EB9"/>
    <w:rsid w:val="002001FF"/>
    <w:rsid w:val="00202358"/>
    <w:rsid w:val="002024AB"/>
    <w:rsid w:val="002032BC"/>
    <w:rsid w:val="002055C1"/>
    <w:rsid w:val="00205938"/>
    <w:rsid w:val="002061B5"/>
    <w:rsid w:val="0020736C"/>
    <w:rsid w:val="002077A6"/>
    <w:rsid w:val="002115F7"/>
    <w:rsid w:val="00212B66"/>
    <w:rsid w:val="002172F4"/>
    <w:rsid w:val="00217772"/>
    <w:rsid w:val="002204A1"/>
    <w:rsid w:val="00220FCD"/>
    <w:rsid w:val="002222DA"/>
    <w:rsid w:val="0022262C"/>
    <w:rsid w:val="002241B1"/>
    <w:rsid w:val="00227340"/>
    <w:rsid w:val="0022787C"/>
    <w:rsid w:val="00230640"/>
    <w:rsid w:val="002314C5"/>
    <w:rsid w:val="0023197B"/>
    <w:rsid w:val="00231B07"/>
    <w:rsid w:val="002349FA"/>
    <w:rsid w:val="002401C1"/>
    <w:rsid w:val="00241C8B"/>
    <w:rsid w:val="00243110"/>
    <w:rsid w:val="0024420C"/>
    <w:rsid w:val="00245B97"/>
    <w:rsid w:val="002467E1"/>
    <w:rsid w:val="002472FF"/>
    <w:rsid w:val="002473BC"/>
    <w:rsid w:val="00247817"/>
    <w:rsid w:val="00250A6C"/>
    <w:rsid w:val="00250B44"/>
    <w:rsid w:val="0025110F"/>
    <w:rsid w:val="00252C61"/>
    <w:rsid w:val="00252C7D"/>
    <w:rsid w:val="00254442"/>
    <w:rsid w:val="00254A57"/>
    <w:rsid w:val="00254F78"/>
    <w:rsid w:val="00255099"/>
    <w:rsid w:val="0026012E"/>
    <w:rsid w:val="00260EAC"/>
    <w:rsid w:val="00262CAE"/>
    <w:rsid w:val="002631B2"/>
    <w:rsid w:val="002633DF"/>
    <w:rsid w:val="00263525"/>
    <w:rsid w:val="00263BE6"/>
    <w:rsid w:val="00265585"/>
    <w:rsid w:val="002659B0"/>
    <w:rsid w:val="0026780E"/>
    <w:rsid w:val="0027014A"/>
    <w:rsid w:val="002704B8"/>
    <w:rsid w:val="002708CA"/>
    <w:rsid w:val="00271FE3"/>
    <w:rsid w:val="00272710"/>
    <w:rsid w:val="002727D9"/>
    <w:rsid w:val="002735E6"/>
    <w:rsid w:val="0027394D"/>
    <w:rsid w:val="00274019"/>
    <w:rsid w:val="00274DC1"/>
    <w:rsid w:val="00276A7B"/>
    <w:rsid w:val="002773AB"/>
    <w:rsid w:val="0028078C"/>
    <w:rsid w:val="00281B7D"/>
    <w:rsid w:val="00281C25"/>
    <w:rsid w:val="00281E7B"/>
    <w:rsid w:val="0028489B"/>
    <w:rsid w:val="00284AA6"/>
    <w:rsid w:val="00285047"/>
    <w:rsid w:val="00290207"/>
    <w:rsid w:val="0029170A"/>
    <w:rsid w:val="00291917"/>
    <w:rsid w:val="00291AD8"/>
    <w:rsid w:val="00291C1B"/>
    <w:rsid w:val="0029390B"/>
    <w:rsid w:val="00294D3A"/>
    <w:rsid w:val="002952FC"/>
    <w:rsid w:val="00295EEB"/>
    <w:rsid w:val="00295F5D"/>
    <w:rsid w:val="00296CF8"/>
    <w:rsid w:val="0029795C"/>
    <w:rsid w:val="002A0175"/>
    <w:rsid w:val="002A13BA"/>
    <w:rsid w:val="002A3508"/>
    <w:rsid w:val="002A36C2"/>
    <w:rsid w:val="002A3811"/>
    <w:rsid w:val="002A4046"/>
    <w:rsid w:val="002A4455"/>
    <w:rsid w:val="002A4BAA"/>
    <w:rsid w:val="002A4D8E"/>
    <w:rsid w:val="002A547D"/>
    <w:rsid w:val="002A58F7"/>
    <w:rsid w:val="002B006E"/>
    <w:rsid w:val="002B133B"/>
    <w:rsid w:val="002B1AC0"/>
    <w:rsid w:val="002B3A2C"/>
    <w:rsid w:val="002B427D"/>
    <w:rsid w:val="002B5415"/>
    <w:rsid w:val="002B5FC2"/>
    <w:rsid w:val="002B6781"/>
    <w:rsid w:val="002B707F"/>
    <w:rsid w:val="002B7425"/>
    <w:rsid w:val="002B759B"/>
    <w:rsid w:val="002C0BFF"/>
    <w:rsid w:val="002C13C9"/>
    <w:rsid w:val="002C1AF0"/>
    <w:rsid w:val="002C4596"/>
    <w:rsid w:val="002C5BDB"/>
    <w:rsid w:val="002D11BB"/>
    <w:rsid w:val="002D1519"/>
    <w:rsid w:val="002D191B"/>
    <w:rsid w:val="002D21BB"/>
    <w:rsid w:val="002D2C3F"/>
    <w:rsid w:val="002D41E2"/>
    <w:rsid w:val="002D48CA"/>
    <w:rsid w:val="002D695B"/>
    <w:rsid w:val="002E15E5"/>
    <w:rsid w:val="002E1942"/>
    <w:rsid w:val="002E200C"/>
    <w:rsid w:val="002E3893"/>
    <w:rsid w:val="002E38FF"/>
    <w:rsid w:val="002E3FEA"/>
    <w:rsid w:val="002E49DF"/>
    <w:rsid w:val="002E513C"/>
    <w:rsid w:val="002E5F3B"/>
    <w:rsid w:val="002E627B"/>
    <w:rsid w:val="002F1CF7"/>
    <w:rsid w:val="002F2AB4"/>
    <w:rsid w:val="002F2DCF"/>
    <w:rsid w:val="002F3103"/>
    <w:rsid w:val="002F3B5A"/>
    <w:rsid w:val="002F4BDE"/>
    <w:rsid w:val="002F4C62"/>
    <w:rsid w:val="002F64B1"/>
    <w:rsid w:val="002F6F49"/>
    <w:rsid w:val="002F784C"/>
    <w:rsid w:val="00300B59"/>
    <w:rsid w:val="00300C1C"/>
    <w:rsid w:val="00300C3F"/>
    <w:rsid w:val="00301627"/>
    <w:rsid w:val="0030259F"/>
    <w:rsid w:val="003026E4"/>
    <w:rsid w:val="00302E2A"/>
    <w:rsid w:val="00302E82"/>
    <w:rsid w:val="003047E0"/>
    <w:rsid w:val="003050A9"/>
    <w:rsid w:val="00306080"/>
    <w:rsid w:val="0030751E"/>
    <w:rsid w:val="00307FE5"/>
    <w:rsid w:val="00310BA4"/>
    <w:rsid w:val="00311696"/>
    <w:rsid w:val="00311B91"/>
    <w:rsid w:val="00313855"/>
    <w:rsid w:val="00314F4C"/>
    <w:rsid w:val="00314FDD"/>
    <w:rsid w:val="003153EE"/>
    <w:rsid w:val="00316CED"/>
    <w:rsid w:val="003240FE"/>
    <w:rsid w:val="00324C7B"/>
    <w:rsid w:val="00325370"/>
    <w:rsid w:val="00325453"/>
    <w:rsid w:val="00325D61"/>
    <w:rsid w:val="003264DF"/>
    <w:rsid w:val="00327B74"/>
    <w:rsid w:val="00327C4B"/>
    <w:rsid w:val="00327D4C"/>
    <w:rsid w:val="00330A54"/>
    <w:rsid w:val="00331409"/>
    <w:rsid w:val="003322AB"/>
    <w:rsid w:val="00333CA6"/>
    <w:rsid w:val="003342C8"/>
    <w:rsid w:val="00334C2F"/>
    <w:rsid w:val="0033592F"/>
    <w:rsid w:val="003360CF"/>
    <w:rsid w:val="003378BC"/>
    <w:rsid w:val="00337DBC"/>
    <w:rsid w:val="00341D1F"/>
    <w:rsid w:val="003436E1"/>
    <w:rsid w:val="003444C4"/>
    <w:rsid w:val="00344A79"/>
    <w:rsid w:val="003475E0"/>
    <w:rsid w:val="00350C45"/>
    <w:rsid w:val="00352CFA"/>
    <w:rsid w:val="00354583"/>
    <w:rsid w:val="00354CE5"/>
    <w:rsid w:val="00355119"/>
    <w:rsid w:val="0035625D"/>
    <w:rsid w:val="00356667"/>
    <w:rsid w:val="0035718F"/>
    <w:rsid w:val="00357950"/>
    <w:rsid w:val="00357E1D"/>
    <w:rsid w:val="00361474"/>
    <w:rsid w:val="00361623"/>
    <w:rsid w:val="00361695"/>
    <w:rsid w:val="00361E06"/>
    <w:rsid w:val="0036242F"/>
    <w:rsid w:val="00362B5D"/>
    <w:rsid w:val="00362E6A"/>
    <w:rsid w:val="003636D0"/>
    <w:rsid w:val="00364CDD"/>
    <w:rsid w:val="00364FF0"/>
    <w:rsid w:val="00365624"/>
    <w:rsid w:val="0036600A"/>
    <w:rsid w:val="00366AEB"/>
    <w:rsid w:val="00366DD5"/>
    <w:rsid w:val="0037208A"/>
    <w:rsid w:val="00372290"/>
    <w:rsid w:val="00373E98"/>
    <w:rsid w:val="00374350"/>
    <w:rsid w:val="003743CE"/>
    <w:rsid w:val="0037472A"/>
    <w:rsid w:val="003760B5"/>
    <w:rsid w:val="00377990"/>
    <w:rsid w:val="00381E46"/>
    <w:rsid w:val="00383544"/>
    <w:rsid w:val="00383E43"/>
    <w:rsid w:val="00384AD7"/>
    <w:rsid w:val="003858A2"/>
    <w:rsid w:val="003904E7"/>
    <w:rsid w:val="00391339"/>
    <w:rsid w:val="0039187E"/>
    <w:rsid w:val="00391C03"/>
    <w:rsid w:val="00392435"/>
    <w:rsid w:val="00394571"/>
    <w:rsid w:val="00394ECD"/>
    <w:rsid w:val="00395A5C"/>
    <w:rsid w:val="00396B96"/>
    <w:rsid w:val="0039777B"/>
    <w:rsid w:val="00397B8B"/>
    <w:rsid w:val="003A051E"/>
    <w:rsid w:val="003A0D1D"/>
    <w:rsid w:val="003A2C9D"/>
    <w:rsid w:val="003A30DE"/>
    <w:rsid w:val="003B0076"/>
    <w:rsid w:val="003B1880"/>
    <w:rsid w:val="003B30EF"/>
    <w:rsid w:val="003B3156"/>
    <w:rsid w:val="003B3223"/>
    <w:rsid w:val="003B49C4"/>
    <w:rsid w:val="003B4BB6"/>
    <w:rsid w:val="003B5A08"/>
    <w:rsid w:val="003B720A"/>
    <w:rsid w:val="003B7A58"/>
    <w:rsid w:val="003C0C8F"/>
    <w:rsid w:val="003C1C18"/>
    <w:rsid w:val="003C29E1"/>
    <w:rsid w:val="003C30F9"/>
    <w:rsid w:val="003C6721"/>
    <w:rsid w:val="003D2BFB"/>
    <w:rsid w:val="003D33E5"/>
    <w:rsid w:val="003D3735"/>
    <w:rsid w:val="003D3A35"/>
    <w:rsid w:val="003D3F45"/>
    <w:rsid w:val="003D52EF"/>
    <w:rsid w:val="003D5669"/>
    <w:rsid w:val="003D59AC"/>
    <w:rsid w:val="003D5DF4"/>
    <w:rsid w:val="003D6E6B"/>
    <w:rsid w:val="003D77EF"/>
    <w:rsid w:val="003D7A66"/>
    <w:rsid w:val="003D7D28"/>
    <w:rsid w:val="003E0EF4"/>
    <w:rsid w:val="003E1BA5"/>
    <w:rsid w:val="003E1FAC"/>
    <w:rsid w:val="003E2629"/>
    <w:rsid w:val="003E30DF"/>
    <w:rsid w:val="003E52F2"/>
    <w:rsid w:val="003E55D5"/>
    <w:rsid w:val="003E67C7"/>
    <w:rsid w:val="003E793D"/>
    <w:rsid w:val="003F13DF"/>
    <w:rsid w:val="003F1A85"/>
    <w:rsid w:val="003F1F02"/>
    <w:rsid w:val="003F356C"/>
    <w:rsid w:val="003F3A44"/>
    <w:rsid w:val="003F7297"/>
    <w:rsid w:val="003F7AE1"/>
    <w:rsid w:val="004017B5"/>
    <w:rsid w:val="00402B32"/>
    <w:rsid w:val="00403114"/>
    <w:rsid w:val="00403D96"/>
    <w:rsid w:val="00403DFE"/>
    <w:rsid w:val="004043AC"/>
    <w:rsid w:val="004044D3"/>
    <w:rsid w:val="004055E1"/>
    <w:rsid w:val="004074A9"/>
    <w:rsid w:val="00407AA5"/>
    <w:rsid w:val="0041238A"/>
    <w:rsid w:val="004126AD"/>
    <w:rsid w:val="00413F16"/>
    <w:rsid w:val="00414561"/>
    <w:rsid w:val="00414D61"/>
    <w:rsid w:val="00421264"/>
    <w:rsid w:val="004225DE"/>
    <w:rsid w:val="00423DC6"/>
    <w:rsid w:val="004242FC"/>
    <w:rsid w:val="004243B0"/>
    <w:rsid w:val="004248DA"/>
    <w:rsid w:val="004249C1"/>
    <w:rsid w:val="0042565B"/>
    <w:rsid w:val="00426408"/>
    <w:rsid w:val="00426F8A"/>
    <w:rsid w:val="00427C6E"/>
    <w:rsid w:val="004302D3"/>
    <w:rsid w:val="0043295D"/>
    <w:rsid w:val="00432DD0"/>
    <w:rsid w:val="0043364F"/>
    <w:rsid w:val="00434E71"/>
    <w:rsid w:val="00436E4A"/>
    <w:rsid w:val="00440202"/>
    <w:rsid w:val="0044230B"/>
    <w:rsid w:val="004426A0"/>
    <w:rsid w:val="00444A16"/>
    <w:rsid w:val="00444B4E"/>
    <w:rsid w:val="0044656A"/>
    <w:rsid w:val="0044749C"/>
    <w:rsid w:val="00447D6A"/>
    <w:rsid w:val="004519F7"/>
    <w:rsid w:val="00451AA3"/>
    <w:rsid w:val="00452521"/>
    <w:rsid w:val="004537C8"/>
    <w:rsid w:val="00453AEE"/>
    <w:rsid w:val="00455739"/>
    <w:rsid w:val="00455FA0"/>
    <w:rsid w:val="00456779"/>
    <w:rsid w:val="00456DCF"/>
    <w:rsid w:val="00456F8E"/>
    <w:rsid w:val="0046059E"/>
    <w:rsid w:val="00460BB3"/>
    <w:rsid w:val="0046121D"/>
    <w:rsid w:val="00461E59"/>
    <w:rsid w:val="00462AF4"/>
    <w:rsid w:val="00463C3A"/>
    <w:rsid w:val="004651A8"/>
    <w:rsid w:val="0046551F"/>
    <w:rsid w:val="00466EA4"/>
    <w:rsid w:val="00467721"/>
    <w:rsid w:val="004728C9"/>
    <w:rsid w:val="00472DDD"/>
    <w:rsid w:val="00473083"/>
    <w:rsid w:val="0047498B"/>
    <w:rsid w:val="004800A2"/>
    <w:rsid w:val="0048389F"/>
    <w:rsid w:val="00483E91"/>
    <w:rsid w:val="004844E4"/>
    <w:rsid w:val="00484DA2"/>
    <w:rsid w:val="00485651"/>
    <w:rsid w:val="004862D3"/>
    <w:rsid w:val="00487A9E"/>
    <w:rsid w:val="00487FA7"/>
    <w:rsid w:val="00490F31"/>
    <w:rsid w:val="0049171A"/>
    <w:rsid w:val="00491940"/>
    <w:rsid w:val="00494026"/>
    <w:rsid w:val="00494B48"/>
    <w:rsid w:val="0049530A"/>
    <w:rsid w:val="00495DD4"/>
    <w:rsid w:val="004962CB"/>
    <w:rsid w:val="004A4146"/>
    <w:rsid w:val="004A4CF9"/>
    <w:rsid w:val="004A50FD"/>
    <w:rsid w:val="004A536A"/>
    <w:rsid w:val="004A6105"/>
    <w:rsid w:val="004A6151"/>
    <w:rsid w:val="004A6EF3"/>
    <w:rsid w:val="004A7150"/>
    <w:rsid w:val="004A723E"/>
    <w:rsid w:val="004A7418"/>
    <w:rsid w:val="004A7455"/>
    <w:rsid w:val="004A7641"/>
    <w:rsid w:val="004B04B9"/>
    <w:rsid w:val="004B04D5"/>
    <w:rsid w:val="004B06B8"/>
    <w:rsid w:val="004B33E0"/>
    <w:rsid w:val="004B59D3"/>
    <w:rsid w:val="004B76C6"/>
    <w:rsid w:val="004C0128"/>
    <w:rsid w:val="004C0831"/>
    <w:rsid w:val="004C35D1"/>
    <w:rsid w:val="004C3665"/>
    <w:rsid w:val="004C5498"/>
    <w:rsid w:val="004C54E7"/>
    <w:rsid w:val="004C642B"/>
    <w:rsid w:val="004C7294"/>
    <w:rsid w:val="004C7B99"/>
    <w:rsid w:val="004D1B6E"/>
    <w:rsid w:val="004D2B0D"/>
    <w:rsid w:val="004D3E9B"/>
    <w:rsid w:val="004D3F19"/>
    <w:rsid w:val="004D5955"/>
    <w:rsid w:val="004D6711"/>
    <w:rsid w:val="004D712C"/>
    <w:rsid w:val="004E007A"/>
    <w:rsid w:val="004E0AEE"/>
    <w:rsid w:val="004E1AD9"/>
    <w:rsid w:val="004E1DA0"/>
    <w:rsid w:val="004E2C82"/>
    <w:rsid w:val="004E30B9"/>
    <w:rsid w:val="004E332A"/>
    <w:rsid w:val="004E361C"/>
    <w:rsid w:val="004E5722"/>
    <w:rsid w:val="004E591E"/>
    <w:rsid w:val="004E5DA3"/>
    <w:rsid w:val="004E610D"/>
    <w:rsid w:val="004E6646"/>
    <w:rsid w:val="004E7E38"/>
    <w:rsid w:val="004F2569"/>
    <w:rsid w:val="004F2DA4"/>
    <w:rsid w:val="004F2F68"/>
    <w:rsid w:val="004F3583"/>
    <w:rsid w:val="004F3B3C"/>
    <w:rsid w:val="004F501E"/>
    <w:rsid w:val="004F51DF"/>
    <w:rsid w:val="004F5E09"/>
    <w:rsid w:val="004F70E2"/>
    <w:rsid w:val="004F7D89"/>
    <w:rsid w:val="005008D7"/>
    <w:rsid w:val="00500A13"/>
    <w:rsid w:val="00502A68"/>
    <w:rsid w:val="00504044"/>
    <w:rsid w:val="0050535A"/>
    <w:rsid w:val="005057F6"/>
    <w:rsid w:val="005073CB"/>
    <w:rsid w:val="005112C2"/>
    <w:rsid w:val="00511E97"/>
    <w:rsid w:val="005121F3"/>
    <w:rsid w:val="00512EAB"/>
    <w:rsid w:val="00513E78"/>
    <w:rsid w:val="00514E8D"/>
    <w:rsid w:val="0051563D"/>
    <w:rsid w:val="00516132"/>
    <w:rsid w:val="00517131"/>
    <w:rsid w:val="00520F33"/>
    <w:rsid w:val="005223F6"/>
    <w:rsid w:val="005225F1"/>
    <w:rsid w:val="00522B95"/>
    <w:rsid w:val="005238DE"/>
    <w:rsid w:val="00523C67"/>
    <w:rsid w:val="00524787"/>
    <w:rsid w:val="0052487B"/>
    <w:rsid w:val="0052782F"/>
    <w:rsid w:val="005316E3"/>
    <w:rsid w:val="00532E45"/>
    <w:rsid w:val="00533902"/>
    <w:rsid w:val="005349BD"/>
    <w:rsid w:val="00535531"/>
    <w:rsid w:val="005367A4"/>
    <w:rsid w:val="00536B9B"/>
    <w:rsid w:val="00537665"/>
    <w:rsid w:val="00537D6D"/>
    <w:rsid w:val="00537E5E"/>
    <w:rsid w:val="00540CD8"/>
    <w:rsid w:val="005413B1"/>
    <w:rsid w:val="005431A8"/>
    <w:rsid w:val="00543C4C"/>
    <w:rsid w:val="00544DB3"/>
    <w:rsid w:val="00545BA8"/>
    <w:rsid w:val="00546334"/>
    <w:rsid w:val="0054679D"/>
    <w:rsid w:val="005471E0"/>
    <w:rsid w:val="0055228E"/>
    <w:rsid w:val="0055470E"/>
    <w:rsid w:val="00555AC4"/>
    <w:rsid w:val="00555B81"/>
    <w:rsid w:val="00555CCA"/>
    <w:rsid w:val="0055684E"/>
    <w:rsid w:val="00557851"/>
    <w:rsid w:val="00560645"/>
    <w:rsid w:val="0056128D"/>
    <w:rsid w:val="00561AB0"/>
    <w:rsid w:val="00561B1D"/>
    <w:rsid w:val="00561B52"/>
    <w:rsid w:val="00561CFF"/>
    <w:rsid w:val="005620C1"/>
    <w:rsid w:val="00562348"/>
    <w:rsid w:val="00563F47"/>
    <w:rsid w:val="00564DAC"/>
    <w:rsid w:val="00566D67"/>
    <w:rsid w:val="005708B7"/>
    <w:rsid w:val="00571430"/>
    <w:rsid w:val="005717D9"/>
    <w:rsid w:val="00573058"/>
    <w:rsid w:val="0057383F"/>
    <w:rsid w:val="00573BBF"/>
    <w:rsid w:val="0057450E"/>
    <w:rsid w:val="005747CA"/>
    <w:rsid w:val="005750A0"/>
    <w:rsid w:val="00576BAB"/>
    <w:rsid w:val="00577C4B"/>
    <w:rsid w:val="00580684"/>
    <w:rsid w:val="00581EF6"/>
    <w:rsid w:val="00581F29"/>
    <w:rsid w:val="00584495"/>
    <w:rsid w:val="0058472F"/>
    <w:rsid w:val="00585EF5"/>
    <w:rsid w:val="00591050"/>
    <w:rsid w:val="0059493F"/>
    <w:rsid w:val="00595EC0"/>
    <w:rsid w:val="0059634C"/>
    <w:rsid w:val="00597503"/>
    <w:rsid w:val="00597788"/>
    <w:rsid w:val="005A0B96"/>
    <w:rsid w:val="005A0C97"/>
    <w:rsid w:val="005A123F"/>
    <w:rsid w:val="005A3E6F"/>
    <w:rsid w:val="005A5102"/>
    <w:rsid w:val="005A6D9A"/>
    <w:rsid w:val="005A7A4B"/>
    <w:rsid w:val="005B1B90"/>
    <w:rsid w:val="005B1D4F"/>
    <w:rsid w:val="005B289C"/>
    <w:rsid w:val="005B2E4F"/>
    <w:rsid w:val="005B4750"/>
    <w:rsid w:val="005B4CA9"/>
    <w:rsid w:val="005B5091"/>
    <w:rsid w:val="005B57B1"/>
    <w:rsid w:val="005B7AA6"/>
    <w:rsid w:val="005B7BDD"/>
    <w:rsid w:val="005C1608"/>
    <w:rsid w:val="005C1CE0"/>
    <w:rsid w:val="005C1EE4"/>
    <w:rsid w:val="005C21DA"/>
    <w:rsid w:val="005C2ABE"/>
    <w:rsid w:val="005C61B1"/>
    <w:rsid w:val="005C7009"/>
    <w:rsid w:val="005D03EE"/>
    <w:rsid w:val="005D0C34"/>
    <w:rsid w:val="005D193E"/>
    <w:rsid w:val="005D257C"/>
    <w:rsid w:val="005D2E25"/>
    <w:rsid w:val="005D3DD5"/>
    <w:rsid w:val="005D4B1D"/>
    <w:rsid w:val="005D5611"/>
    <w:rsid w:val="005D5617"/>
    <w:rsid w:val="005E055F"/>
    <w:rsid w:val="005E0D10"/>
    <w:rsid w:val="005E0F03"/>
    <w:rsid w:val="005E2309"/>
    <w:rsid w:val="005E245B"/>
    <w:rsid w:val="005E2F00"/>
    <w:rsid w:val="005E3541"/>
    <w:rsid w:val="005E3B17"/>
    <w:rsid w:val="005E4C09"/>
    <w:rsid w:val="005E5B6E"/>
    <w:rsid w:val="005E73B6"/>
    <w:rsid w:val="005F1B35"/>
    <w:rsid w:val="005F5500"/>
    <w:rsid w:val="005F6447"/>
    <w:rsid w:val="005F6F45"/>
    <w:rsid w:val="005F773B"/>
    <w:rsid w:val="005F7B8C"/>
    <w:rsid w:val="00602444"/>
    <w:rsid w:val="006028A1"/>
    <w:rsid w:val="00604BD3"/>
    <w:rsid w:val="00605151"/>
    <w:rsid w:val="006055BD"/>
    <w:rsid w:val="006058FC"/>
    <w:rsid w:val="00605A76"/>
    <w:rsid w:val="00606FC7"/>
    <w:rsid w:val="00607D0A"/>
    <w:rsid w:val="00610628"/>
    <w:rsid w:val="00611759"/>
    <w:rsid w:val="00612B48"/>
    <w:rsid w:val="00613433"/>
    <w:rsid w:val="0061380E"/>
    <w:rsid w:val="006139CB"/>
    <w:rsid w:val="0061417D"/>
    <w:rsid w:val="00616379"/>
    <w:rsid w:val="00617F8C"/>
    <w:rsid w:val="006200BC"/>
    <w:rsid w:val="00620320"/>
    <w:rsid w:val="00621585"/>
    <w:rsid w:val="00625B0E"/>
    <w:rsid w:val="00626222"/>
    <w:rsid w:val="00626446"/>
    <w:rsid w:val="006267D7"/>
    <w:rsid w:val="00626AA3"/>
    <w:rsid w:val="00627BBD"/>
    <w:rsid w:val="00631DB9"/>
    <w:rsid w:val="00632079"/>
    <w:rsid w:val="0063244C"/>
    <w:rsid w:val="00634DDA"/>
    <w:rsid w:val="00634F75"/>
    <w:rsid w:val="006358AC"/>
    <w:rsid w:val="006358D5"/>
    <w:rsid w:val="00640FCF"/>
    <w:rsid w:val="0064100E"/>
    <w:rsid w:val="00642E83"/>
    <w:rsid w:val="0064319F"/>
    <w:rsid w:val="00643B3A"/>
    <w:rsid w:val="006446AC"/>
    <w:rsid w:val="00644D54"/>
    <w:rsid w:val="00645C1B"/>
    <w:rsid w:val="00645F88"/>
    <w:rsid w:val="0064722F"/>
    <w:rsid w:val="006476B7"/>
    <w:rsid w:val="00651245"/>
    <w:rsid w:val="00652516"/>
    <w:rsid w:val="006535EC"/>
    <w:rsid w:val="006537AE"/>
    <w:rsid w:val="00653BCC"/>
    <w:rsid w:val="0065517C"/>
    <w:rsid w:val="006555EB"/>
    <w:rsid w:val="00655C1B"/>
    <w:rsid w:val="00655F78"/>
    <w:rsid w:val="00656321"/>
    <w:rsid w:val="006567DA"/>
    <w:rsid w:val="00660793"/>
    <w:rsid w:val="00663C14"/>
    <w:rsid w:val="0066464B"/>
    <w:rsid w:val="00664E24"/>
    <w:rsid w:val="00665352"/>
    <w:rsid w:val="00665D29"/>
    <w:rsid w:val="00665FCD"/>
    <w:rsid w:val="00667761"/>
    <w:rsid w:val="00672DE3"/>
    <w:rsid w:val="00674807"/>
    <w:rsid w:val="00674EB4"/>
    <w:rsid w:val="0067543D"/>
    <w:rsid w:val="00677D15"/>
    <w:rsid w:val="006819D4"/>
    <w:rsid w:val="00681BD0"/>
    <w:rsid w:val="00682CAD"/>
    <w:rsid w:val="00682CB2"/>
    <w:rsid w:val="00684F93"/>
    <w:rsid w:val="00686302"/>
    <w:rsid w:val="00686568"/>
    <w:rsid w:val="0068677F"/>
    <w:rsid w:val="006876F5"/>
    <w:rsid w:val="00690A49"/>
    <w:rsid w:val="00691576"/>
    <w:rsid w:val="00692FA8"/>
    <w:rsid w:val="0069304A"/>
    <w:rsid w:val="00695212"/>
    <w:rsid w:val="0069653D"/>
    <w:rsid w:val="006970F0"/>
    <w:rsid w:val="00697FEE"/>
    <w:rsid w:val="006A0885"/>
    <w:rsid w:val="006A12A7"/>
    <w:rsid w:val="006A204A"/>
    <w:rsid w:val="006A2820"/>
    <w:rsid w:val="006A2E6E"/>
    <w:rsid w:val="006A36A8"/>
    <w:rsid w:val="006A3D38"/>
    <w:rsid w:val="006A4929"/>
    <w:rsid w:val="006A4FEC"/>
    <w:rsid w:val="006A6117"/>
    <w:rsid w:val="006A7404"/>
    <w:rsid w:val="006A7455"/>
    <w:rsid w:val="006A7FEA"/>
    <w:rsid w:val="006B3466"/>
    <w:rsid w:val="006B3654"/>
    <w:rsid w:val="006B6194"/>
    <w:rsid w:val="006B65E1"/>
    <w:rsid w:val="006C038D"/>
    <w:rsid w:val="006C1EBF"/>
    <w:rsid w:val="006C344D"/>
    <w:rsid w:val="006C3FDD"/>
    <w:rsid w:val="006C439C"/>
    <w:rsid w:val="006C4548"/>
    <w:rsid w:val="006C6A85"/>
    <w:rsid w:val="006C6DAF"/>
    <w:rsid w:val="006C7161"/>
    <w:rsid w:val="006C7444"/>
    <w:rsid w:val="006C757B"/>
    <w:rsid w:val="006C7C91"/>
    <w:rsid w:val="006C7FBD"/>
    <w:rsid w:val="006D044B"/>
    <w:rsid w:val="006D06B4"/>
    <w:rsid w:val="006D23F9"/>
    <w:rsid w:val="006D264B"/>
    <w:rsid w:val="006D307D"/>
    <w:rsid w:val="006D4E3C"/>
    <w:rsid w:val="006D5108"/>
    <w:rsid w:val="006D54C1"/>
    <w:rsid w:val="006D5729"/>
    <w:rsid w:val="006D74EA"/>
    <w:rsid w:val="006E0C92"/>
    <w:rsid w:val="006E108F"/>
    <w:rsid w:val="006E17E6"/>
    <w:rsid w:val="006E186B"/>
    <w:rsid w:val="006E4CB3"/>
    <w:rsid w:val="006E5DD8"/>
    <w:rsid w:val="006E7741"/>
    <w:rsid w:val="006E7767"/>
    <w:rsid w:val="006F06C8"/>
    <w:rsid w:val="006F1376"/>
    <w:rsid w:val="006F2AD2"/>
    <w:rsid w:val="006F2AF9"/>
    <w:rsid w:val="006F2D09"/>
    <w:rsid w:val="006F2E96"/>
    <w:rsid w:val="006F541A"/>
    <w:rsid w:val="006F543C"/>
    <w:rsid w:val="0070027A"/>
    <w:rsid w:val="00700DE9"/>
    <w:rsid w:val="00700EC3"/>
    <w:rsid w:val="00702AE6"/>
    <w:rsid w:val="00703E29"/>
    <w:rsid w:val="0070470A"/>
    <w:rsid w:val="00705559"/>
    <w:rsid w:val="00705D87"/>
    <w:rsid w:val="00706053"/>
    <w:rsid w:val="007070AA"/>
    <w:rsid w:val="0071184F"/>
    <w:rsid w:val="007134B0"/>
    <w:rsid w:val="0071396F"/>
    <w:rsid w:val="00713AF7"/>
    <w:rsid w:val="00714051"/>
    <w:rsid w:val="007141B9"/>
    <w:rsid w:val="00715CFB"/>
    <w:rsid w:val="00716429"/>
    <w:rsid w:val="007172AC"/>
    <w:rsid w:val="00720B3F"/>
    <w:rsid w:val="00722E0A"/>
    <w:rsid w:val="00725864"/>
    <w:rsid w:val="007259A4"/>
    <w:rsid w:val="00725A7C"/>
    <w:rsid w:val="00725C1E"/>
    <w:rsid w:val="00726565"/>
    <w:rsid w:val="00727490"/>
    <w:rsid w:val="00727657"/>
    <w:rsid w:val="00727694"/>
    <w:rsid w:val="007301F9"/>
    <w:rsid w:val="0073272C"/>
    <w:rsid w:val="00732C8F"/>
    <w:rsid w:val="007335F5"/>
    <w:rsid w:val="007347A5"/>
    <w:rsid w:val="007358EC"/>
    <w:rsid w:val="007379E9"/>
    <w:rsid w:val="00740CAA"/>
    <w:rsid w:val="00742368"/>
    <w:rsid w:val="00744134"/>
    <w:rsid w:val="00744A85"/>
    <w:rsid w:val="00744C1C"/>
    <w:rsid w:val="00744D10"/>
    <w:rsid w:val="00746D58"/>
    <w:rsid w:val="00747475"/>
    <w:rsid w:val="00750210"/>
    <w:rsid w:val="007563EB"/>
    <w:rsid w:val="00756ED7"/>
    <w:rsid w:val="007570AB"/>
    <w:rsid w:val="007573EB"/>
    <w:rsid w:val="007601BF"/>
    <w:rsid w:val="00760D2F"/>
    <w:rsid w:val="007648E7"/>
    <w:rsid w:val="007653AB"/>
    <w:rsid w:val="007654E6"/>
    <w:rsid w:val="0076571B"/>
    <w:rsid w:val="00765BD8"/>
    <w:rsid w:val="0076672B"/>
    <w:rsid w:val="0076714F"/>
    <w:rsid w:val="0076751E"/>
    <w:rsid w:val="0077013C"/>
    <w:rsid w:val="00771488"/>
    <w:rsid w:val="00772914"/>
    <w:rsid w:val="00772EDD"/>
    <w:rsid w:val="00772FB8"/>
    <w:rsid w:val="00773F26"/>
    <w:rsid w:val="007748E0"/>
    <w:rsid w:val="007750AD"/>
    <w:rsid w:val="007752B5"/>
    <w:rsid w:val="00776DF3"/>
    <w:rsid w:val="00777491"/>
    <w:rsid w:val="007806E0"/>
    <w:rsid w:val="00780A3C"/>
    <w:rsid w:val="00780C3F"/>
    <w:rsid w:val="007819E3"/>
    <w:rsid w:val="00781DBA"/>
    <w:rsid w:val="0078333A"/>
    <w:rsid w:val="007836BD"/>
    <w:rsid w:val="007841F0"/>
    <w:rsid w:val="00784A5A"/>
    <w:rsid w:val="00785611"/>
    <w:rsid w:val="00786C7F"/>
    <w:rsid w:val="007910AB"/>
    <w:rsid w:val="00791B74"/>
    <w:rsid w:val="00792B3C"/>
    <w:rsid w:val="00792C33"/>
    <w:rsid w:val="00793085"/>
    <w:rsid w:val="00793CC5"/>
    <w:rsid w:val="007940A2"/>
    <w:rsid w:val="007944BB"/>
    <w:rsid w:val="00796051"/>
    <w:rsid w:val="00797846"/>
    <w:rsid w:val="007A03EE"/>
    <w:rsid w:val="007A091D"/>
    <w:rsid w:val="007A141D"/>
    <w:rsid w:val="007A1790"/>
    <w:rsid w:val="007A1F41"/>
    <w:rsid w:val="007A26C9"/>
    <w:rsid w:val="007A28E0"/>
    <w:rsid w:val="007A2B4C"/>
    <w:rsid w:val="007A345E"/>
    <w:rsid w:val="007A45C2"/>
    <w:rsid w:val="007A474E"/>
    <w:rsid w:val="007A4985"/>
    <w:rsid w:val="007A4A86"/>
    <w:rsid w:val="007A6073"/>
    <w:rsid w:val="007A656D"/>
    <w:rsid w:val="007A6CFA"/>
    <w:rsid w:val="007A6D63"/>
    <w:rsid w:val="007A7E83"/>
    <w:rsid w:val="007B02B9"/>
    <w:rsid w:val="007B02DE"/>
    <w:rsid w:val="007B0C9F"/>
    <w:rsid w:val="007B110F"/>
    <w:rsid w:val="007B11D9"/>
    <w:rsid w:val="007B1837"/>
    <w:rsid w:val="007B1EDF"/>
    <w:rsid w:val="007B31B9"/>
    <w:rsid w:val="007B33DD"/>
    <w:rsid w:val="007B4A04"/>
    <w:rsid w:val="007B4E3E"/>
    <w:rsid w:val="007B56F1"/>
    <w:rsid w:val="007B7E2F"/>
    <w:rsid w:val="007C0E23"/>
    <w:rsid w:val="007C1B95"/>
    <w:rsid w:val="007C1EDB"/>
    <w:rsid w:val="007C3079"/>
    <w:rsid w:val="007C395F"/>
    <w:rsid w:val="007C3F06"/>
    <w:rsid w:val="007C417B"/>
    <w:rsid w:val="007C548C"/>
    <w:rsid w:val="007C602E"/>
    <w:rsid w:val="007C6F90"/>
    <w:rsid w:val="007D0AE2"/>
    <w:rsid w:val="007D43DC"/>
    <w:rsid w:val="007D5391"/>
    <w:rsid w:val="007D578B"/>
    <w:rsid w:val="007D5F61"/>
    <w:rsid w:val="007D6473"/>
    <w:rsid w:val="007D7A5A"/>
    <w:rsid w:val="007E04BC"/>
    <w:rsid w:val="007E2AF7"/>
    <w:rsid w:val="007E5866"/>
    <w:rsid w:val="007E7D7C"/>
    <w:rsid w:val="007F0786"/>
    <w:rsid w:val="007F0F07"/>
    <w:rsid w:val="007F1E3F"/>
    <w:rsid w:val="007F4BF8"/>
    <w:rsid w:val="007F504C"/>
    <w:rsid w:val="007F60AC"/>
    <w:rsid w:val="007F6145"/>
    <w:rsid w:val="007F6CD1"/>
    <w:rsid w:val="007F701B"/>
    <w:rsid w:val="007F79ED"/>
    <w:rsid w:val="00800BA3"/>
    <w:rsid w:val="00801073"/>
    <w:rsid w:val="0080180B"/>
    <w:rsid w:val="00801AA9"/>
    <w:rsid w:val="0080230D"/>
    <w:rsid w:val="00802768"/>
    <w:rsid w:val="008035D4"/>
    <w:rsid w:val="00804DC0"/>
    <w:rsid w:val="00804FBB"/>
    <w:rsid w:val="008055AC"/>
    <w:rsid w:val="00805797"/>
    <w:rsid w:val="008064AE"/>
    <w:rsid w:val="008101F0"/>
    <w:rsid w:val="0081056A"/>
    <w:rsid w:val="008108D4"/>
    <w:rsid w:val="00811371"/>
    <w:rsid w:val="0081173A"/>
    <w:rsid w:val="008139F8"/>
    <w:rsid w:val="00815353"/>
    <w:rsid w:val="0081549F"/>
    <w:rsid w:val="00816BC9"/>
    <w:rsid w:val="00817D0A"/>
    <w:rsid w:val="00821262"/>
    <w:rsid w:val="008216B2"/>
    <w:rsid w:val="00821881"/>
    <w:rsid w:val="0082194A"/>
    <w:rsid w:val="008226FD"/>
    <w:rsid w:val="00823322"/>
    <w:rsid w:val="00823CA8"/>
    <w:rsid w:val="008243E7"/>
    <w:rsid w:val="00824A7B"/>
    <w:rsid w:val="00825F1F"/>
    <w:rsid w:val="008263B0"/>
    <w:rsid w:val="00827EA9"/>
    <w:rsid w:val="0083038B"/>
    <w:rsid w:val="0083117F"/>
    <w:rsid w:val="0083145C"/>
    <w:rsid w:val="0083192D"/>
    <w:rsid w:val="00831FB8"/>
    <w:rsid w:val="0083232A"/>
    <w:rsid w:val="008323D6"/>
    <w:rsid w:val="00833651"/>
    <w:rsid w:val="008339D5"/>
    <w:rsid w:val="008340BB"/>
    <w:rsid w:val="00835244"/>
    <w:rsid w:val="00835D8C"/>
    <w:rsid w:val="00835EC6"/>
    <w:rsid w:val="008363CE"/>
    <w:rsid w:val="008369B4"/>
    <w:rsid w:val="0084041D"/>
    <w:rsid w:val="00840A7C"/>
    <w:rsid w:val="00840CE8"/>
    <w:rsid w:val="00842F7B"/>
    <w:rsid w:val="0084687A"/>
    <w:rsid w:val="0084771B"/>
    <w:rsid w:val="008522F7"/>
    <w:rsid w:val="00852D41"/>
    <w:rsid w:val="00852E88"/>
    <w:rsid w:val="00853095"/>
    <w:rsid w:val="00853FC3"/>
    <w:rsid w:val="00854B3E"/>
    <w:rsid w:val="008551A7"/>
    <w:rsid w:val="0085535C"/>
    <w:rsid w:val="00855885"/>
    <w:rsid w:val="008559BB"/>
    <w:rsid w:val="00856324"/>
    <w:rsid w:val="00856C82"/>
    <w:rsid w:val="0085746D"/>
    <w:rsid w:val="008606A4"/>
    <w:rsid w:val="008606EF"/>
    <w:rsid w:val="008608FC"/>
    <w:rsid w:val="00861938"/>
    <w:rsid w:val="00862658"/>
    <w:rsid w:val="00864192"/>
    <w:rsid w:val="00865513"/>
    <w:rsid w:val="00865A41"/>
    <w:rsid w:val="00865CFB"/>
    <w:rsid w:val="00865E2C"/>
    <w:rsid w:val="008668F7"/>
    <w:rsid w:val="00866F54"/>
    <w:rsid w:val="00867287"/>
    <w:rsid w:val="008673F3"/>
    <w:rsid w:val="00871110"/>
    <w:rsid w:val="00871DF0"/>
    <w:rsid w:val="00871FBF"/>
    <w:rsid w:val="00872DDC"/>
    <w:rsid w:val="0087401E"/>
    <w:rsid w:val="00874B71"/>
    <w:rsid w:val="00875066"/>
    <w:rsid w:val="00875251"/>
    <w:rsid w:val="00875355"/>
    <w:rsid w:val="0087698C"/>
    <w:rsid w:val="00876B29"/>
    <w:rsid w:val="00876D28"/>
    <w:rsid w:val="00877291"/>
    <w:rsid w:val="00881054"/>
    <w:rsid w:val="00881121"/>
    <w:rsid w:val="00883D13"/>
    <w:rsid w:val="00884575"/>
    <w:rsid w:val="00884A22"/>
    <w:rsid w:val="00886060"/>
    <w:rsid w:val="008865DE"/>
    <w:rsid w:val="00887635"/>
    <w:rsid w:val="00892884"/>
    <w:rsid w:val="00892EF1"/>
    <w:rsid w:val="00893473"/>
    <w:rsid w:val="008947AA"/>
    <w:rsid w:val="0089550F"/>
    <w:rsid w:val="00895B5E"/>
    <w:rsid w:val="00895D3D"/>
    <w:rsid w:val="00896338"/>
    <w:rsid w:val="00896346"/>
    <w:rsid w:val="00896448"/>
    <w:rsid w:val="0089690C"/>
    <w:rsid w:val="00896B85"/>
    <w:rsid w:val="008A0E5D"/>
    <w:rsid w:val="008A10A6"/>
    <w:rsid w:val="008A1D32"/>
    <w:rsid w:val="008A4C1E"/>
    <w:rsid w:val="008A5F43"/>
    <w:rsid w:val="008A63B0"/>
    <w:rsid w:val="008A6625"/>
    <w:rsid w:val="008B0F25"/>
    <w:rsid w:val="008B267A"/>
    <w:rsid w:val="008B302D"/>
    <w:rsid w:val="008B31F8"/>
    <w:rsid w:val="008B3AC5"/>
    <w:rsid w:val="008B4B3F"/>
    <w:rsid w:val="008B50D9"/>
    <w:rsid w:val="008B5B40"/>
    <w:rsid w:val="008B5E2F"/>
    <w:rsid w:val="008B64B1"/>
    <w:rsid w:val="008B6FAC"/>
    <w:rsid w:val="008B7FE6"/>
    <w:rsid w:val="008C084F"/>
    <w:rsid w:val="008C0DA8"/>
    <w:rsid w:val="008C10C6"/>
    <w:rsid w:val="008C2213"/>
    <w:rsid w:val="008C44FD"/>
    <w:rsid w:val="008C4D2E"/>
    <w:rsid w:val="008C55AA"/>
    <w:rsid w:val="008C5DCD"/>
    <w:rsid w:val="008C5DD6"/>
    <w:rsid w:val="008C62A5"/>
    <w:rsid w:val="008D14D1"/>
    <w:rsid w:val="008D22F1"/>
    <w:rsid w:val="008D2364"/>
    <w:rsid w:val="008D2584"/>
    <w:rsid w:val="008D2BF9"/>
    <w:rsid w:val="008D42DD"/>
    <w:rsid w:val="008D5716"/>
    <w:rsid w:val="008D6682"/>
    <w:rsid w:val="008D7B8B"/>
    <w:rsid w:val="008D7DE8"/>
    <w:rsid w:val="008E0981"/>
    <w:rsid w:val="008E338F"/>
    <w:rsid w:val="008E3BF9"/>
    <w:rsid w:val="008E4FF4"/>
    <w:rsid w:val="008E69BE"/>
    <w:rsid w:val="008E6F46"/>
    <w:rsid w:val="008E7DE0"/>
    <w:rsid w:val="008F0D35"/>
    <w:rsid w:val="008F276C"/>
    <w:rsid w:val="008F2904"/>
    <w:rsid w:val="008F3122"/>
    <w:rsid w:val="008F3A1D"/>
    <w:rsid w:val="008F3C3A"/>
    <w:rsid w:val="008F7BC9"/>
    <w:rsid w:val="008F7EF2"/>
    <w:rsid w:val="009007A6"/>
    <w:rsid w:val="009014BA"/>
    <w:rsid w:val="00901AB1"/>
    <w:rsid w:val="009022B3"/>
    <w:rsid w:val="00905053"/>
    <w:rsid w:val="00905401"/>
    <w:rsid w:val="0090578F"/>
    <w:rsid w:val="009072CB"/>
    <w:rsid w:val="00910572"/>
    <w:rsid w:val="009128D6"/>
    <w:rsid w:val="009128E3"/>
    <w:rsid w:val="0091290D"/>
    <w:rsid w:val="00912F23"/>
    <w:rsid w:val="00913259"/>
    <w:rsid w:val="009133E7"/>
    <w:rsid w:val="009143F3"/>
    <w:rsid w:val="00917E56"/>
    <w:rsid w:val="009203AE"/>
    <w:rsid w:val="00921FE4"/>
    <w:rsid w:val="009252AF"/>
    <w:rsid w:val="00925629"/>
    <w:rsid w:val="00925A31"/>
    <w:rsid w:val="0092706F"/>
    <w:rsid w:val="009308F2"/>
    <w:rsid w:val="00930928"/>
    <w:rsid w:val="00930BAB"/>
    <w:rsid w:val="00930EE0"/>
    <w:rsid w:val="009311B5"/>
    <w:rsid w:val="00932317"/>
    <w:rsid w:val="0093271F"/>
    <w:rsid w:val="0093371D"/>
    <w:rsid w:val="009341FD"/>
    <w:rsid w:val="009373BF"/>
    <w:rsid w:val="00940B62"/>
    <w:rsid w:val="00942D10"/>
    <w:rsid w:val="00943618"/>
    <w:rsid w:val="00943E5B"/>
    <w:rsid w:val="00944298"/>
    <w:rsid w:val="00944D38"/>
    <w:rsid w:val="00944F09"/>
    <w:rsid w:val="00946B00"/>
    <w:rsid w:val="00947A78"/>
    <w:rsid w:val="00947DD6"/>
    <w:rsid w:val="00950CB1"/>
    <w:rsid w:val="009519F6"/>
    <w:rsid w:val="00953E74"/>
    <w:rsid w:val="0095405C"/>
    <w:rsid w:val="009546C8"/>
    <w:rsid w:val="00954C35"/>
    <w:rsid w:val="00954D94"/>
    <w:rsid w:val="00955AE2"/>
    <w:rsid w:val="00955F9A"/>
    <w:rsid w:val="00956C65"/>
    <w:rsid w:val="00957663"/>
    <w:rsid w:val="0095795E"/>
    <w:rsid w:val="00961847"/>
    <w:rsid w:val="0096268D"/>
    <w:rsid w:val="00962895"/>
    <w:rsid w:val="00964127"/>
    <w:rsid w:val="009644A6"/>
    <w:rsid w:val="00964D33"/>
    <w:rsid w:val="00965154"/>
    <w:rsid w:val="0096526C"/>
    <w:rsid w:val="00965303"/>
    <w:rsid w:val="009658E9"/>
    <w:rsid w:val="0096644E"/>
    <w:rsid w:val="00966A14"/>
    <w:rsid w:val="00970B34"/>
    <w:rsid w:val="00971544"/>
    <w:rsid w:val="009734B8"/>
    <w:rsid w:val="00973AF5"/>
    <w:rsid w:val="009751F7"/>
    <w:rsid w:val="009752D3"/>
    <w:rsid w:val="00976459"/>
    <w:rsid w:val="00976616"/>
    <w:rsid w:val="00976BAE"/>
    <w:rsid w:val="009811D2"/>
    <w:rsid w:val="00981E29"/>
    <w:rsid w:val="009824FA"/>
    <w:rsid w:val="009830B9"/>
    <w:rsid w:val="00983FE4"/>
    <w:rsid w:val="0098675E"/>
    <w:rsid w:val="00987318"/>
    <w:rsid w:val="00990517"/>
    <w:rsid w:val="0099177D"/>
    <w:rsid w:val="00991D9B"/>
    <w:rsid w:val="00994E31"/>
    <w:rsid w:val="00995A14"/>
    <w:rsid w:val="00996910"/>
    <w:rsid w:val="009A18AE"/>
    <w:rsid w:val="009A284A"/>
    <w:rsid w:val="009A3479"/>
    <w:rsid w:val="009A3589"/>
    <w:rsid w:val="009A3E3D"/>
    <w:rsid w:val="009A5A2F"/>
    <w:rsid w:val="009A5A6D"/>
    <w:rsid w:val="009A5D33"/>
    <w:rsid w:val="009B1D74"/>
    <w:rsid w:val="009B4AAE"/>
    <w:rsid w:val="009B4BD6"/>
    <w:rsid w:val="009B613F"/>
    <w:rsid w:val="009B65AE"/>
    <w:rsid w:val="009C0017"/>
    <w:rsid w:val="009C05F4"/>
    <w:rsid w:val="009C113C"/>
    <w:rsid w:val="009C16E2"/>
    <w:rsid w:val="009C1752"/>
    <w:rsid w:val="009C20C3"/>
    <w:rsid w:val="009C4D06"/>
    <w:rsid w:val="009C5182"/>
    <w:rsid w:val="009C664F"/>
    <w:rsid w:val="009D1864"/>
    <w:rsid w:val="009D279D"/>
    <w:rsid w:val="009D2950"/>
    <w:rsid w:val="009D2FE6"/>
    <w:rsid w:val="009D312A"/>
    <w:rsid w:val="009D405D"/>
    <w:rsid w:val="009D42CB"/>
    <w:rsid w:val="009D4ECC"/>
    <w:rsid w:val="009D567A"/>
    <w:rsid w:val="009D64D9"/>
    <w:rsid w:val="009D73F0"/>
    <w:rsid w:val="009E1B7E"/>
    <w:rsid w:val="009E2607"/>
    <w:rsid w:val="009E2EDB"/>
    <w:rsid w:val="009E4411"/>
    <w:rsid w:val="009E515C"/>
    <w:rsid w:val="009E52BA"/>
    <w:rsid w:val="009E5EEC"/>
    <w:rsid w:val="009E5F53"/>
    <w:rsid w:val="009E62AF"/>
    <w:rsid w:val="009E729D"/>
    <w:rsid w:val="009E75E4"/>
    <w:rsid w:val="009F1529"/>
    <w:rsid w:val="009F334B"/>
    <w:rsid w:val="009F465B"/>
    <w:rsid w:val="009F5CD3"/>
    <w:rsid w:val="009F69EA"/>
    <w:rsid w:val="009F75BD"/>
    <w:rsid w:val="00A0284C"/>
    <w:rsid w:val="00A0314E"/>
    <w:rsid w:val="00A03196"/>
    <w:rsid w:val="00A03730"/>
    <w:rsid w:val="00A0521D"/>
    <w:rsid w:val="00A05E24"/>
    <w:rsid w:val="00A077C5"/>
    <w:rsid w:val="00A102FD"/>
    <w:rsid w:val="00A10929"/>
    <w:rsid w:val="00A10F98"/>
    <w:rsid w:val="00A10FAA"/>
    <w:rsid w:val="00A11A78"/>
    <w:rsid w:val="00A122C1"/>
    <w:rsid w:val="00A12500"/>
    <w:rsid w:val="00A13E58"/>
    <w:rsid w:val="00A17871"/>
    <w:rsid w:val="00A178C2"/>
    <w:rsid w:val="00A2011F"/>
    <w:rsid w:val="00A20B8A"/>
    <w:rsid w:val="00A20F41"/>
    <w:rsid w:val="00A20F59"/>
    <w:rsid w:val="00A21ED4"/>
    <w:rsid w:val="00A22306"/>
    <w:rsid w:val="00A22453"/>
    <w:rsid w:val="00A22476"/>
    <w:rsid w:val="00A22512"/>
    <w:rsid w:val="00A2303A"/>
    <w:rsid w:val="00A24192"/>
    <w:rsid w:val="00A2489B"/>
    <w:rsid w:val="00A256C7"/>
    <w:rsid w:val="00A25925"/>
    <w:rsid w:val="00A25972"/>
    <w:rsid w:val="00A25D20"/>
    <w:rsid w:val="00A26C81"/>
    <w:rsid w:val="00A272CB"/>
    <w:rsid w:val="00A279DB"/>
    <w:rsid w:val="00A27CDC"/>
    <w:rsid w:val="00A30960"/>
    <w:rsid w:val="00A31D26"/>
    <w:rsid w:val="00A33185"/>
    <w:rsid w:val="00A33EB5"/>
    <w:rsid w:val="00A344BD"/>
    <w:rsid w:val="00A34526"/>
    <w:rsid w:val="00A349E1"/>
    <w:rsid w:val="00A36544"/>
    <w:rsid w:val="00A36CEC"/>
    <w:rsid w:val="00A373B3"/>
    <w:rsid w:val="00A3749B"/>
    <w:rsid w:val="00A37A10"/>
    <w:rsid w:val="00A41B1F"/>
    <w:rsid w:val="00A42A38"/>
    <w:rsid w:val="00A443CA"/>
    <w:rsid w:val="00A45328"/>
    <w:rsid w:val="00A46ADA"/>
    <w:rsid w:val="00A4715F"/>
    <w:rsid w:val="00A50250"/>
    <w:rsid w:val="00A51857"/>
    <w:rsid w:val="00A53EBD"/>
    <w:rsid w:val="00A57462"/>
    <w:rsid w:val="00A6017E"/>
    <w:rsid w:val="00A62125"/>
    <w:rsid w:val="00A62E61"/>
    <w:rsid w:val="00A631FE"/>
    <w:rsid w:val="00A63BBA"/>
    <w:rsid w:val="00A657A1"/>
    <w:rsid w:val="00A67B42"/>
    <w:rsid w:val="00A72B42"/>
    <w:rsid w:val="00A72D61"/>
    <w:rsid w:val="00A72F5D"/>
    <w:rsid w:val="00A7660B"/>
    <w:rsid w:val="00A76CCC"/>
    <w:rsid w:val="00A76D45"/>
    <w:rsid w:val="00A77164"/>
    <w:rsid w:val="00A8136F"/>
    <w:rsid w:val="00A815F8"/>
    <w:rsid w:val="00A81CD7"/>
    <w:rsid w:val="00A848FC"/>
    <w:rsid w:val="00A86D1E"/>
    <w:rsid w:val="00A878E5"/>
    <w:rsid w:val="00A90E43"/>
    <w:rsid w:val="00A93FA3"/>
    <w:rsid w:val="00A943D7"/>
    <w:rsid w:val="00A95728"/>
    <w:rsid w:val="00A95AF5"/>
    <w:rsid w:val="00A971A5"/>
    <w:rsid w:val="00A972AC"/>
    <w:rsid w:val="00A97A74"/>
    <w:rsid w:val="00A97D18"/>
    <w:rsid w:val="00AA11C9"/>
    <w:rsid w:val="00AA15E2"/>
    <w:rsid w:val="00AA2812"/>
    <w:rsid w:val="00AA312C"/>
    <w:rsid w:val="00AA52FE"/>
    <w:rsid w:val="00AA65D8"/>
    <w:rsid w:val="00AA6DF1"/>
    <w:rsid w:val="00AA7C82"/>
    <w:rsid w:val="00AB1397"/>
    <w:rsid w:val="00AB1FF8"/>
    <w:rsid w:val="00AB2B25"/>
    <w:rsid w:val="00AB3CA8"/>
    <w:rsid w:val="00AB5B93"/>
    <w:rsid w:val="00AB7929"/>
    <w:rsid w:val="00AC32EA"/>
    <w:rsid w:val="00AC409A"/>
    <w:rsid w:val="00AC4106"/>
    <w:rsid w:val="00AC4C14"/>
    <w:rsid w:val="00AC53D1"/>
    <w:rsid w:val="00AC5528"/>
    <w:rsid w:val="00AC5966"/>
    <w:rsid w:val="00AC5F51"/>
    <w:rsid w:val="00AD02EB"/>
    <w:rsid w:val="00AD250A"/>
    <w:rsid w:val="00AD2AD1"/>
    <w:rsid w:val="00AD4574"/>
    <w:rsid w:val="00AD564B"/>
    <w:rsid w:val="00AD5B58"/>
    <w:rsid w:val="00AD66CC"/>
    <w:rsid w:val="00AD7AFA"/>
    <w:rsid w:val="00AE0026"/>
    <w:rsid w:val="00AE0489"/>
    <w:rsid w:val="00AE1E86"/>
    <w:rsid w:val="00AE3547"/>
    <w:rsid w:val="00AE4370"/>
    <w:rsid w:val="00AE45C7"/>
    <w:rsid w:val="00AE4896"/>
    <w:rsid w:val="00AE48A0"/>
    <w:rsid w:val="00AE6DFA"/>
    <w:rsid w:val="00AE728E"/>
    <w:rsid w:val="00AE74D6"/>
    <w:rsid w:val="00AE794F"/>
    <w:rsid w:val="00AE7A0E"/>
    <w:rsid w:val="00AF39CA"/>
    <w:rsid w:val="00AF499A"/>
    <w:rsid w:val="00AF6B9C"/>
    <w:rsid w:val="00B02384"/>
    <w:rsid w:val="00B02A96"/>
    <w:rsid w:val="00B02B37"/>
    <w:rsid w:val="00B03394"/>
    <w:rsid w:val="00B03467"/>
    <w:rsid w:val="00B03CA8"/>
    <w:rsid w:val="00B03F36"/>
    <w:rsid w:val="00B045BE"/>
    <w:rsid w:val="00B054AF"/>
    <w:rsid w:val="00B05F25"/>
    <w:rsid w:val="00B06B38"/>
    <w:rsid w:val="00B06DA6"/>
    <w:rsid w:val="00B072E1"/>
    <w:rsid w:val="00B0766F"/>
    <w:rsid w:val="00B10D5C"/>
    <w:rsid w:val="00B1158A"/>
    <w:rsid w:val="00B12A6D"/>
    <w:rsid w:val="00B131D3"/>
    <w:rsid w:val="00B16EE9"/>
    <w:rsid w:val="00B174C8"/>
    <w:rsid w:val="00B17C2B"/>
    <w:rsid w:val="00B17F49"/>
    <w:rsid w:val="00B221C4"/>
    <w:rsid w:val="00B230E6"/>
    <w:rsid w:val="00B23444"/>
    <w:rsid w:val="00B23497"/>
    <w:rsid w:val="00B2486B"/>
    <w:rsid w:val="00B24CA8"/>
    <w:rsid w:val="00B250C8"/>
    <w:rsid w:val="00B26119"/>
    <w:rsid w:val="00B26166"/>
    <w:rsid w:val="00B261E7"/>
    <w:rsid w:val="00B27157"/>
    <w:rsid w:val="00B27F61"/>
    <w:rsid w:val="00B31888"/>
    <w:rsid w:val="00B324AE"/>
    <w:rsid w:val="00B32EF8"/>
    <w:rsid w:val="00B33872"/>
    <w:rsid w:val="00B35FCB"/>
    <w:rsid w:val="00B36BC4"/>
    <w:rsid w:val="00B40011"/>
    <w:rsid w:val="00B40E1C"/>
    <w:rsid w:val="00B41311"/>
    <w:rsid w:val="00B42EAB"/>
    <w:rsid w:val="00B43445"/>
    <w:rsid w:val="00B43A4C"/>
    <w:rsid w:val="00B43A6F"/>
    <w:rsid w:val="00B44725"/>
    <w:rsid w:val="00B44895"/>
    <w:rsid w:val="00B456F2"/>
    <w:rsid w:val="00B46BF8"/>
    <w:rsid w:val="00B4720C"/>
    <w:rsid w:val="00B507D8"/>
    <w:rsid w:val="00B50A5A"/>
    <w:rsid w:val="00B50A90"/>
    <w:rsid w:val="00B51243"/>
    <w:rsid w:val="00B51993"/>
    <w:rsid w:val="00B5338A"/>
    <w:rsid w:val="00B53B71"/>
    <w:rsid w:val="00B55065"/>
    <w:rsid w:val="00B55C38"/>
    <w:rsid w:val="00B55D92"/>
    <w:rsid w:val="00B56CDA"/>
    <w:rsid w:val="00B573FA"/>
    <w:rsid w:val="00B5781B"/>
    <w:rsid w:val="00B60A76"/>
    <w:rsid w:val="00B60E89"/>
    <w:rsid w:val="00B63AFD"/>
    <w:rsid w:val="00B64BC7"/>
    <w:rsid w:val="00B65E1C"/>
    <w:rsid w:val="00B67123"/>
    <w:rsid w:val="00B671CE"/>
    <w:rsid w:val="00B70433"/>
    <w:rsid w:val="00B71A5D"/>
    <w:rsid w:val="00B72BB7"/>
    <w:rsid w:val="00B7404F"/>
    <w:rsid w:val="00B75E4C"/>
    <w:rsid w:val="00B77F45"/>
    <w:rsid w:val="00B80A71"/>
    <w:rsid w:val="00B81B3D"/>
    <w:rsid w:val="00B82389"/>
    <w:rsid w:val="00B83B07"/>
    <w:rsid w:val="00B84A01"/>
    <w:rsid w:val="00B84AA7"/>
    <w:rsid w:val="00B84AD7"/>
    <w:rsid w:val="00B8663C"/>
    <w:rsid w:val="00B87058"/>
    <w:rsid w:val="00B87207"/>
    <w:rsid w:val="00B87BDD"/>
    <w:rsid w:val="00B905E4"/>
    <w:rsid w:val="00B90D03"/>
    <w:rsid w:val="00B9285D"/>
    <w:rsid w:val="00B92F00"/>
    <w:rsid w:val="00B936A0"/>
    <w:rsid w:val="00B9394F"/>
    <w:rsid w:val="00B939ED"/>
    <w:rsid w:val="00B946E8"/>
    <w:rsid w:val="00B95A87"/>
    <w:rsid w:val="00B95C6C"/>
    <w:rsid w:val="00B95D4A"/>
    <w:rsid w:val="00B96680"/>
    <w:rsid w:val="00B96A57"/>
    <w:rsid w:val="00B96F40"/>
    <w:rsid w:val="00B97C13"/>
    <w:rsid w:val="00B97D5E"/>
    <w:rsid w:val="00BA3913"/>
    <w:rsid w:val="00BA4585"/>
    <w:rsid w:val="00BA4AEE"/>
    <w:rsid w:val="00BA4F0F"/>
    <w:rsid w:val="00BA7C0C"/>
    <w:rsid w:val="00BB1433"/>
    <w:rsid w:val="00BB1C42"/>
    <w:rsid w:val="00BB38CF"/>
    <w:rsid w:val="00BB3D5E"/>
    <w:rsid w:val="00BB4A17"/>
    <w:rsid w:val="00BB71C1"/>
    <w:rsid w:val="00BC0085"/>
    <w:rsid w:val="00BC129B"/>
    <w:rsid w:val="00BC1A62"/>
    <w:rsid w:val="00BC244A"/>
    <w:rsid w:val="00BC2CDA"/>
    <w:rsid w:val="00BC2E7B"/>
    <w:rsid w:val="00BC2F9B"/>
    <w:rsid w:val="00BC462A"/>
    <w:rsid w:val="00BC7693"/>
    <w:rsid w:val="00BD15FA"/>
    <w:rsid w:val="00BD1854"/>
    <w:rsid w:val="00BD1A8F"/>
    <w:rsid w:val="00BD2CAA"/>
    <w:rsid w:val="00BD3480"/>
    <w:rsid w:val="00BD39DC"/>
    <w:rsid w:val="00BD5792"/>
    <w:rsid w:val="00BD5E8F"/>
    <w:rsid w:val="00BD613F"/>
    <w:rsid w:val="00BD6409"/>
    <w:rsid w:val="00BD7068"/>
    <w:rsid w:val="00BD73CA"/>
    <w:rsid w:val="00BE00F4"/>
    <w:rsid w:val="00BE06EE"/>
    <w:rsid w:val="00BE1100"/>
    <w:rsid w:val="00BE1635"/>
    <w:rsid w:val="00BE18F5"/>
    <w:rsid w:val="00BE1B0A"/>
    <w:rsid w:val="00BE238F"/>
    <w:rsid w:val="00BE3D95"/>
    <w:rsid w:val="00BE5F7D"/>
    <w:rsid w:val="00BF0085"/>
    <w:rsid w:val="00BF0861"/>
    <w:rsid w:val="00BF0B34"/>
    <w:rsid w:val="00BF1787"/>
    <w:rsid w:val="00BF1F96"/>
    <w:rsid w:val="00BF2BAF"/>
    <w:rsid w:val="00BF3152"/>
    <w:rsid w:val="00BF56E4"/>
    <w:rsid w:val="00C000D5"/>
    <w:rsid w:val="00C01ADB"/>
    <w:rsid w:val="00C026F1"/>
    <w:rsid w:val="00C042AB"/>
    <w:rsid w:val="00C04553"/>
    <w:rsid w:val="00C04E95"/>
    <w:rsid w:val="00C05E74"/>
    <w:rsid w:val="00C05FCB"/>
    <w:rsid w:val="00C074B9"/>
    <w:rsid w:val="00C07682"/>
    <w:rsid w:val="00C07F43"/>
    <w:rsid w:val="00C104DF"/>
    <w:rsid w:val="00C10D1A"/>
    <w:rsid w:val="00C12DEB"/>
    <w:rsid w:val="00C132BB"/>
    <w:rsid w:val="00C13634"/>
    <w:rsid w:val="00C13989"/>
    <w:rsid w:val="00C15159"/>
    <w:rsid w:val="00C15626"/>
    <w:rsid w:val="00C15845"/>
    <w:rsid w:val="00C160AD"/>
    <w:rsid w:val="00C16B0E"/>
    <w:rsid w:val="00C20909"/>
    <w:rsid w:val="00C20982"/>
    <w:rsid w:val="00C222A7"/>
    <w:rsid w:val="00C2261C"/>
    <w:rsid w:val="00C22CF0"/>
    <w:rsid w:val="00C23798"/>
    <w:rsid w:val="00C23A21"/>
    <w:rsid w:val="00C24D7E"/>
    <w:rsid w:val="00C25A60"/>
    <w:rsid w:val="00C27CA6"/>
    <w:rsid w:val="00C32489"/>
    <w:rsid w:val="00C329CB"/>
    <w:rsid w:val="00C32F5E"/>
    <w:rsid w:val="00C352E2"/>
    <w:rsid w:val="00C35862"/>
    <w:rsid w:val="00C35BE4"/>
    <w:rsid w:val="00C374EB"/>
    <w:rsid w:val="00C37CC9"/>
    <w:rsid w:val="00C4186B"/>
    <w:rsid w:val="00C4237B"/>
    <w:rsid w:val="00C42547"/>
    <w:rsid w:val="00C42912"/>
    <w:rsid w:val="00C435BD"/>
    <w:rsid w:val="00C44B04"/>
    <w:rsid w:val="00C44B91"/>
    <w:rsid w:val="00C44CEE"/>
    <w:rsid w:val="00C45CA2"/>
    <w:rsid w:val="00C467CB"/>
    <w:rsid w:val="00C46FDE"/>
    <w:rsid w:val="00C47201"/>
    <w:rsid w:val="00C47FA7"/>
    <w:rsid w:val="00C50EC6"/>
    <w:rsid w:val="00C51F78"/>
    <w:rsid w:val="00C52E08"/>
    <w:rsid w:val="00C53970"/>
    <w:rsid w:val="00C542C3"/>
    <w:rsid w:val="00C54324"/>
    <w:rsid w:val="00C55108"/>
    <w:rsid w:val="00C55BC8"/>
    <w:rsid w:val="00C563FD"/>
    <w:rsid w:val="00C57855"/>
    <w:rsid w:val="00C57EF1"/>
    <w:rsid w:val="00C60212"/>
    <w:rsid w:val="00C603F6"/>
    <w:rsid w:val="00C606E3"/>
    <w:rsid w:val="00C60B1E"/>
    <w:rsid w:val="00C61139"/>
    <w:rsid w:val="00C6377D"/>
    <w:rsid w:val="00C646C1"/>
    <w:rsid w:val="00C65A1B"/>
    <w:rsid w:val="00C67631"/>
    <w:rsid w:val="00C70243"/>
    <w:rsid w:val="00C7093B"/>
    <w:rsid w:val="00C71417"/>
    <w:rsid w:val="00C717E2"/>
    <w:rsid w:val="00C71A92"/>
    <w:rsid w:val="00C74AE3"/>
    <w:rsid w:val="00C7666D"/>
    <w:rsid w:val="00C766B8"/>
    <w:rsid w:val="00C76FA8"/>
    <w:rsid w:val="00C77831"/>
    <w:rsid w:val="00C779FF"/>
    <w:rsid w:val="00C80E36"/>
    <w:rsid w:val="00C80FD8"/>
    <w:rsid w:val="00C81424"/>
    <w:rsid w:val="00C82B06"/>
    <w:rsid w:val="00C83442"/>
    <w:rsid w:val="00C835BE"/>
    <w:rsid w:val="00C839D3"/>
    <w:rsid w:val="00C84392"/>
    <w:rsid w:val="00C85C59"/>
    <w:rsid w:val="00C861CA"/>
    <w:rsid w:val="00C903D9"/>
    <w:rsid w:val="00C9086E"/>
    <w:rsid w:val="00C921EE"/>
    <w:rsid w:val="00C92641"/>
    <w:rsid w:val="00C93173"/>
    <w:rsid w:val="00C93813"/>
    <w:rsid w:val="00C946EB"/>
    <w:rsid w:val="00C95254"/>
    <w:rsid w:val="00C9577E"/>
    <w:rsid w:val="00C97626"/>
    <w:rsid w:val="00C97F4D"/>
    <w:rsid w:val="00CA05A0"/>
    <w:rsid w:val="00CA1367"/>
    <w:rsid w:val="00CA155D"/>
    <w:rsid w:val="00CA1758"/>
    <w:rsid w:val="00CA205C"/>
    <w:rsid w:val="00CA2E00"/>
    <w:rsid w:val="00CA48A7"/>
    <w:rsid w:val="00CA49AF"/>
    <w:rsid w:val="00CA51F6"/>
    <w:rsid w:val="00CA585E"/>
    <w:rsid w:val="00CA5C7C"/>
    <w:rsid w:val="00CA62E8"/>
    <w:rsid w:val="00CB3373"/>
    <w:rsid w:val="00CB3720"/>
    <w:rsid w:val="00CB43D1"/>
    <w:rsid w:val="00CB489B"/>
    <w:rsid w:val="00CB4AA5"/>
    <w:rsid w:val="00CB5166"/>
    <w:rsid w:val="00CB6FEB"/>
    <w:rsid w:val="00CB7C0F"/>
    <w:rsid w:val="00CC0711"/>
    <w:rsid w:val="00CC0D44"/>
    <w:rsid w:val="00CC2BB3"/>
    <w:rsid w:val="00CC2C6F"/>
    <w:rsid w:val="00CC2DBF"/>
    <w:rsid w:val="00CC304B"/>
    <w:rsid w:val="00CC42B0"/>
    <w:rsid w:val="00CC4879"/>
    <w:rsid w:val="00CC49FC"/>
    <w:rsid w:val="00CC5F38"/>
    <w:rsid w:val="00CC60CF"/>
    <w:rsid w:val="00CC6398"/>
    <w:rsid w:val="00CC6601"/>
    <w:rsid w:val="00CC73E0"/>
    <w:rsid w:val="00CD047A"/>
    <w:rsid w:val="00CD267B"/>
    <w:rsid w:val="00CD2993"/>
    <w:rsid w:val="00CD333C"/>
    <w:rsid w:val="00CD4282"/>
    <w:rsid w:val="00CD4442"/>
    <w:rsid w:val="00CD4AEC"/>
    <w:rsid w:val="00CD4C56"/>
    <w:rsid w:val="00CD4CD5"/>
    <w:rsid w:val="00CD5322"/>
    <w:rsid w:val="00CE061F"/>
    <w:rsid w:val="00CE0A98"/>
    <w:rsid w:val="00CE2C12"/>
    <w:rsid w:val="00CE4BB7"/>
    <w:rsid w:val="00CE4D6C"/>
    <w:rsid w:val="00CE5389"/>
    <w:rsid w:val="00CE5D19"/>
    <w:rsid w:val="00CF0599"/>
    <w:rsid w:val="00CF0641"/>
    <w:rsid w:val="00CF195A"/>
    <w:rsid w:val="00CF2FCE"/>
    <w:rsid w:val="00CF3504"/>
    <w:rsid w:val="00CF462C"/>
    <w:rsid w:val="00CF5030"/>
    <w:rsid w:val="00CF56A6"/>
    <w:rsid w:val="00CF5A73"/>
    <w:rsid w:val="00CF60A9"/>
    <w:rsid w:val="00CF6504"/>
    <w:rsid w:val="00CF6D6D"/>
    <w:rsid w:val="00D01249"/>
    <w:rsid w:val="00D0194A"/>
    <w:rsid w:val="00D02AA3"/>
    <w:rsid w:val="00D04773"/>
    <w:rsid w:val="00D04ECD"/>
    <w:rsid w:val="00D04F68"/>
    <w:rsid w:val="00D05146"/>
    <w:rsid w:val="00D0625E"/>
    <w:rsid w:val="00D06A23"/>
    <w:rsid w:val="00D06DD3"/>
    <w:rsid w:val="00D06EF6"/>
    <w:rsid w:val="00D10D35"/>
    <w:rsid w:val="00D10DEE"/>
    <w:rsid w:val="00D12A03"/>
    <w:rsid w:val="00D12BAC"/>
    <w:rsid w:val="00D12CCA"/>
    <w:rsid w:val="00D12EC9"/>
    <w:rsid w:val="00D133BC"/>
    <w:rsid w:val="00D13C10"/>
    <w:rsid w:val="00D15DFD"/>
    <w:rsid w:val="00D164F6"/>
    <w:rsid w:val="00D16964"/>
    <w:rsid w:val="00D17B5F"/>
    <w:rsid w:val="00D21A0C"/>
    <w:rsid w:val="00D21EAA"/>
    <w:rsid w:val="00D22938"/>
    <w:rsid w:val="00D22F17"/>
    <w:rsid w:val="00D241DD"/>
    <w:rsid w:val="00D27A2D"/>
    <w:rsid w:val="00D303D2"/>
    <w:rsid w:val="00D30581"/>
    <w:rsid w:val="00D313EA"/>
    <w:rsid w:val="00D318A4"/>
    <w:rsid w:val="00D33AFE"/>
    <w:rsid w:val="00D33F49"/>
    <w:rsid w:val="00D34084"/>
    <w:rsid w:val="00D353C1"/>
    <w:rsid w:val="00D35FDE"/>
    <w:rsid w:val="00D37717"/>
    <w:rsid w:val="00D40672"/>
    <w:rsid w:val="00D41A6D"/>
    <w:rsid w:val="00D423B1"/>
    <w:rsid w:val="00D425F7"/>
    <w:rsid w:val="00D43A29"/>
    <w:rsid w:val="00D463CF"/>
    <w:rsid w:val="00D50383"/>
    <w:rsid w:val="00D5048D"/>
    <w:rsid w:val="00D51933"/>
    <w:rsid w:val="00D52957"/>
    <w:rsid w:val="00D52ADA"/>
    <w:rsid w:val="00D539C7"/>
    <w:rsid w:val="00D54E2B"/>
    <w:rsid w:val="00D55D2E"/>
    <w:rsid w:val="00D56E7F"/>
    <w:rsid w:val="00D57203"/>
    <w:rsid w:val="00D57784"/>
    <w:rsid w:val="00D57F61"/>
    <w:rsid w:val="00D60089"/>
    <w:rsid w:val="00D6066E"/>
    <w:rsid w:val="00D61557"/>
    <w:rsid w:val="00D62438"/>
    <w:rsid w:val="00D62B03"/>
    <w:rsid w:val="00D62EB4"/>
    <w:rsid w:val="00D6342C"/>
    <w:rsid w:val="00D64AD1"/>
    <w:rsid w:val="00D651EC"/>
    <w:rsid w:val="00D65E64"/>
    <w:rsid w:val="00D65F3A"/>
    <w:rsid w:val="00D67822"/>
    <w:rsid w:val="00D7013D"/>
    <w:rsid w:val="00D7015D"/>
    <w:rsid w:val="00D70C0E"/>
    <w:rsid w:val="00D70FA2"/>
    <w:rsid w:val="00D724AD"/>
    <w:rsid w:val="00D7533D"/>
    <w:rsid w:val="00D7547C"/>
    <w:rsid w:val="00D75B76"/>
    <w:rsid w:val="00D762BE"/>
    <w:rsid w:val="00D763AE"/>
    <w:rsid w:val="00D7649B"/>
    <w:rsid w:val="00D77D88"/>
    <w:rsid w:val="00D80791"/>
    <w:rsid w:val="00D845E1"/>
    <w:rsid w:val="00D858B6"/>
    <w:rsid w:val="00D858BD"/>
    <w:rsid w:val="00D861AD"/>
    <w:rsid w:val="00D862ED"/>
    <w:rsid w:val="00D86506"/>
    <w:rsid w:val="00D865C4"/>
    <w:rsid w:val="00D866D9"/>
    <w:rsid w:val="00D87BDE"/>
    <w:rsid w:val="00D90DF4"/>
    <w:rsid w:val="00D90E95"/>
    <w:rsid w:val="00D9114C"/>
    <w:rsid w:val="00D93962"/>
    <w:rsid w:val="00D94793"/>
    <w:rsid w:val="00D95EC4"/>
    <w:rsid w:val="00D96AC3"/>
    <w:rsid w:val="00D97026"/>
    <w:rsid w:val="00D972C3"/>
    <w:rsid w:val="00D9792E"/>
    <w:rsid w:val="00DA2574"/>
    <w:rsid w:val="00DA2676"/>
    <w:rsid w:val="00DA2AB0"/>
    <w:rsid w:val="00DA2CBC"/>
    <w:rsid w:val="00DA3736"/>
    <w:rsid w:val="00DA394B"/>
    <w:rsid w:val="00DA5846"/>
    <w:rsid w:val="00DA5FAB"/>
    <w:rsid w:val="00DA6DBE"/>
    <w:rsid w:val="00DA75AF"/>
    <w:rsid w:val="00DA7BA0"/>
    <w:rsid w:val="00DB0E06"/>
    <w:rsid w:val="00DB1ABE"/>
    <w:rsid w:val="00DB23FE"/>
    <w:rsid w:val="00DB2AF2"/>
    <w:rsid w:val="00DB37B1"/>
    <w:rsid w:val="00DB3ECF"/>
    <w:rsid w:val="00DB4730"/>
    <w:rsid w:val="00DC0CD4"/>
    <w:rsid w:val="00DC0EE7"/>
    <w:rsid w:val="00DC2915"/>
    <w:rsid w:val="00DC2DA4"/>
    <w:rsid w:val="00DC33FA"/>
    <w:rsid w:val="00DC367E"/>
    <w:rsid w:val="00DC3F26"/>
    <w:rsid w:val="00DC45D2"/>
    <w:rsid w:val="00DC4B74"/>
    <w:rsid w:val="00DC55B3"/>
    <w:rsid w:val="00DC5FE6"/>
    <w:rsid w:val="00DC6358"/>
    <w:rsid w:val="00DC6EF1"/>
    <w:rsid w:val="00DC7655"/>
    <w:rsid w:val="00DC769F"/>
    <w:rsid w:val="00DC7B9E"/>
    <w:rsid w:val="00DD0A4A"/>
    <w:rsid w:val="00DD15BD"/>
    <w:rsid w:val="00DD15F6"/>
    <w:rsid w:val="00DD1931"/>
    <w:rsid w:val="00DD4B35"/>
    <w:rsid w:val="00DD4FEF"/>
    <w:rsid w:val="00DD53CA"/>
    <w:rsid w:val="00DD74DA"/>
    <w:rsid w:val="00DD7A9C"/>
    <w:rsid w:val="00DE0BE2"/>
    <w:rsid w:val="00DE139B"/>
    <w:rsid w:val="00DE18CC"/>
    <w:rsid w:val="00DE3A86"/>
    <w:rsid w:val="00DE4E55"/>
    <w:rsid w:val="00DE51FC"/>
    <w:rsid w:val="00DE53C6"/>
    <w:rsid w:val="00DE5413"/>
    <w:rsid w:val="00DE5E43"/>
    <w:rsid w:val="00DE5F82"/>
    <w:rsid w:val="00DE6ABC"/>
    <w:rsid w:val="00DE734F"/>
    <w:rsid w:val="00DF0C66"/>
    <w:rsid w:val="00DF0EFF"/>
    <w:rsid w:val="00DF2ABD"/>
    <w:rsid w:val="00DF427E"/>
    <w:rsid w:val="00DF56BB"/>
    <w:rsid w:val="00DF6549"/>
    <w:rsid w:val="00DF7285"/>
    <w:rsid w:val="00DF7D47"/>
    <w:rsid w:val="00E0104F"/>
    <w:rsid w:val="00E01343"/>
    <w:rsid w:val="00E02F1B"/>
    <w:rsid w:val="00E03231"/>
    <w:rsid w:val="00E03F58"/>
    <w:rsid w:val="00E042C1"/>
    <w:rsid w:val="00E0455D"/>
    <w:rsid w:val="00E04A29"/>
    <w:rsid w:val="00E04DCD"/>
    <w:rsid w:val="00E06251"/>
    <w:rsid w:val="00E063F5"/>
    <w:rsid w:val="00E064EE"/>
    <w:rsid w:val="00E104EC"/>
    <w:rsid w:val="00E13B5F"/>
    <w:rsid w:val="00E13E05"/>
    <w:rsid w:val="00E143C7"/>
    <w:rsid w:val="00E14714"/>
    <w:rsid w:val="00E1618D"/>
    <w:rsid w:val="00E20252"/>
    <w:rsid w:val="00E2051A"/>
    <w:rsid w:val="00E22B2F"/>
    <w:rsid w:val="00E23991"/>
    <w:rsid w:val="00E26AB4"/>
    <w:rsid w:val="00E26D3F"/>
    <w:rsid w:val="00E2777A"/>
    <w:rsid w:val="00E319C4"/>
    <w:rsid w:val="00E31ACB"/>
    <w:rsid w:val="00E325D1"/>
    <w:rsid w:val="00E34E9F"/>
    <w:rsid w:val="00E35BF9"/>
    <w:rsid w:val="00E365FB"/>
    <w:rsid w:val="00E37238"/>
    <w:rsid w:val="00E373EE"/>
    <w:rsid w:val="00E379B6"/>
    <w:rsid w:val="00E4002F"/>
    <w:rsid w:val="00E42819"/>
    <w:rsid w:val="00E42F0D"/>
    <w:rsid w:val="00E4331F"/>
    <w:rsid w:val="00E436F6"/>
    <w:rsid w:val="00E437E1"/>
    <w:rsid w:val="00E43852"/>
    <w:rsid w:val="00E440E3"/>
    <w:rsid w:val="00E44536"/>
    <w:rsid w:val="00E445D5"/>
    <w:rsid w:val="00E4462F"/>
    <w:rsid w:val="00E462C6"/>
    <w:rsid w:val="00E46438"/>
    <w:rsid w:val="00E47799"/>
    <w:rsid w:val="00E47870"/>
    <w:rsid w:val="00E5006B"/>
    <w:rsid w:val="00E50409"/>
    <w:rsid w:val="00E5052E"/>
    <w:rsid w:val="00E5065E"/>
    <w:rsid w:val="00E51B8E"/>
    <w:rsid w:val="00E51E44"/>
    <w:rsid w:val="00E52D60"/>
    <w:rsid w:val="00E547ED"/>
    <w:rsid w:val="00E549BD"/>
    <w:rsid w:val="00E5653C"/>
    <w:rsid w:val="00E569F0"/>
    <w:rsid w:val="00E57576"/>
    <w:rsid w:val="00E575DC"/>
    <w:rsid w:val="00E61B1B"/>
    <w:rsid w:val="00E638C8"/>
    <w:rsid w:val="00E6450D"/>
    <w:rsid w:val="00E6490B"/>
    <w:rsid w:val="00E65170"/>
    <w:rsid w:val="00E65FF7"/>
    <w:rsid w:val="00E66AEA"/>
    <w:rsid w:val="00E66CC9"/>
    <w:rsid w:val="00E67B0F"/>
    <w:rsid w:val="00E67E62"/>
    <w:rsid w:val="00E67F9B"/>
    <w:rsid w:val="00E7056C"/>
    <w:rsid w:val="00E707CE"/>
    <w:rsid w:val="00E70AE7"/>
    <w:rsid w:val="00E70FCD"/>
    <w:rsid w:val="00E727AB"/>
    <w:rsid w:val="00E73927"/>
    <w:rsid w:val="00E74BC9"/>
    <w:rsid w:val="00E75081"/>
    <w:rsid w:val="00E75975"/>
    <w:rsid w:val="00E7668B"/>
    <w:rsid w:val="00E76AD1"/>
    <w:rsid w:val="00E7718C"/>
    <w:rsid w:val="00E777BB"/>
    <w:rsid w:val="00E8017E"/>
    <w:rsid w:val="00E832ED"/>
    <w:rsid w:val="00E83746"/>
    <w:rsid w:val="00E83958"/>
    <w:rsid w:val="00E851EA"/>
    <w:rsid w:val="00E85BE2"/>
    <w:rsid w:val="00E85C14"/>
    <w:rsid w:val="00E85D33"/>
    <w:rsid w:val="00E85F21"/>
    <w:rsid w:val="00E868CE"/>
    <w:rsid w:val="00E869F3"/>
    <w:rsid w:val="00E9051A"/>
    <w:rsid w:val="00E91EA5"/>
    <w:rsid w:val="00E93E04"/>
    <w:rsid w:val="00E9425A"/>
    <w:rsid w:val="00E943C3"/>
    <w:rsid w:val="00E97877"/>
    <w:rsid w:val="00EA028F"/>
    <w:rsid w:val="00EA02EE"/>
    <w:rsid w:val="00EA0C1A"/>
    <w:rsid w:val="00EA0E33"/>
    <w:rsid w:val="00EA0EF9"/>
    <w:rsid w:val="00EA3BFD"/>
    <w:rsid w:val="00EA43D6"/>
    <w:rsid w:val="00EA47AA"/>
    <w:rsid w:val="00EA4986"/>
    <w:rsid w:val="00EA4F7C"/>
    <w:rsid w:val="00EA5DFB"/>
    <w:rsid w:val="00EA5E7D"/>
    <w:rsid w:val="00EA6274"/>
    <w:rsid w:val="00EA6DBB"/>
    <w:rsid w:val="00EA7DD4"/>
    <w:rsid w:val="00EB0D25"/>
    <w:rsid w:val="00EB31CF"/>
    <w:rsid w:val="00EB3331"/>
    <w:rsid w:val="00EB3884"/>
    <w:rsid w:val="00EB3B2F"/>
    <w:rsid w:val="00EB468E"/>
    <w:rsid w:val="00EB4A9C"/>
    <w:rsid w:val="00EB5E8D"/>
    <w:rsid w:val="00EB6489"/>
    <w:rsid w:val="00EC1992"/>
    <w:rsid w:val="00EC422B"/>
    <w:rsid w:val="00EC46E6"/>
    <w:rsid w:val="00EC4C44"/>
    <w:rsid w:val="00EC61F3"/>
    <w:rsid w:val="00EC7AB1"/>
    <w:rsid w:val="00ED022B"/>
    <w:rsid w:val="00ED2462"/>
    <w:rsid w:val="00ED5E39"/>
    <w:rsid w:val="00ED6916"/>
    <w:rsid w:val="00ED6F2A"/>
    <w:rsid w:val="00EE1881"/>
    <w:rsid w:val="00EE19D5"/>
    <w:rsid w:val="00EE3385"/>
    <w:rsid w:val="00EE38DB"/>
    <w:rsid w:val="00EE49E3"/>
    <w:rsid w:val="00EF026D"/>
    <w:rsid w:val="00EF0274"/>
    <w:rsid w:val="00EF0518"/>
    <w:rsid w:val="00EF14FA"/>
    <w:rsid w:val="00EF1DB2"/>
    <w:rsid w:val="00EF2108"/>
    <w:rsid w:val="00EF25AA"/>
    <w:rsid w:val="00EF44BD"/>
    <w:rsid w:val="00EF534E"/>
    <w:rsid w:val="00EF5FFE"/>
    <w:rsid w:val="00F00012"/>
    <w:rsid w:val="00F00BAF"/>
    <w:rsid w:val="00F02260"/>
    <w:rsid w:val="00F023F2"/>
    <w:rsid w:val="00F024F0"/>
    <w:rsid w:val="00F02839"/>
    <w:rsid w:val="00F03041"/>
    <w:rsid w:val="00F05454"/>
    <w:rsid w:val="00F06856"/>
    <w:rsid w:val="00F06912"/>
    <w:rsid w:val="00F06CC3"/>
    <w:rsid w:val="00F07017"/>
    <w:rsid w:val="00F10103"/>
    <w:rsid w:val="00F10AB5"/>
    <w:rsid w:val="00F110B4"/>
    <w:rsid w:val="00F11545"/>
    <w:rsid w:val="00F135D2"/>
    <w:rsid w:val="00F14A94"/>
    <w:rsid w:val="00F14BD4"/>
    <w:rsid w:val="00F152D9"/>
    <w:rsid w:val="00F162A3"/>
    <w:rsid w:val="00F16494"/>
    <w:rsid w:val="00F16746"/>
    <w:rsid w:val="00F16B67"/>
    <w:rsid w:val="00F16B77"/>
    <w:rsid w:val="00F176CE"/>
    <w:rsid w:val="00F17B50"/>
    <w:rsid w:val="00F17E13"/>
    <w:rsid w:val="00F20370"/>
    <w:rsid w:val="00F21618"/>
    <w:rsid w:val="00F22463"/>
    <w:rsid w:val="00F22E09"/>
    <w:rsid w:val="00F24969"/>
    <w:rsid w:val="00F24DFD"/>
    <w:rsid w:val="00F253A2"/>
    <w:rsid w:val="00F25B22"/>
    <w:rsid w:val="00F271CD"/>
    <w:rsid w:val="00F27529"/>
    <w:rsid w:val="00F30A19"/>
    <w:rsid w:val="00F30A9E"/>
    <w:rsid w:val="00F3142F"/>
    <w:rsid w:val="00F31836"/>
    <w:rsid w:val="00F3198B"/>
    <w:rsid w:val="00F31D1A"/>
    <w:rsid w:val="00F33084"/>
    <w:rsid w:val="00F33A0D"/>
    <w:rsid w:val="00F362F2"/>
    <w:rsid w:val="00F3699C"/>
    <w:rsid w:val="00F36EA8"/>
    <w:rsid w:val="00F40759"/>
    <w:rsid w:val="00F425C2"/>
    <w:rsid w:val="00F42E95"/>
    <w:rsid w:val="00F43902"/>
    <w:rsid w:val="00F4396C"/>
    <w:rsid w:val="00F45EB3"/>
    <w:rsid w:val="00F46696"/>
    <w:rsid w:val="00F47B87"/>
    <w:rsid w:val="00F503D9"/>
    <w:rsid w:val="00F5077C"/>
    <w:rsid w:val="00F50E90"/>
    <w:rsid w:val="00F52ECF"/>
    <w:rsid w:val="00F5379F"/>
    <w:rsid w:val="00F5382D"/>
    <w:rsid w:val="00F5534F"/>
    <w:rsid w:val="00F5688B"/>
    <w:rsid w:val="00F56C1E"/>
    <w:rsid w:val="00F56EB4"/>
    <w:rsid w:val="00F5791A"/>
    <w:rsid w:val="00F6014D"/>
    <w:rsid w:val="00F6147D"/>
    <w:rsid w:val="00F615E4"/>
    <w:rsid w:val="00F61666"/>
    <w:rsid w:val="00F61F01"/>
    <w:rsid w:val="00F62C8D"/>
    <w:rsid w:val="00F64592"/>
    <w:rsid w:val="00F64BB8"/>
    <w:rsid w:val="00F64F2A"/>
    <w:rsid w:val="00F64F56"/>
    <w:rsid w:val="00F654D8"/>
    <w:rsid w:val="00F6664B"/>
    <w:rsid w:val="00F66680"/>
    <w:rsid w:val="00F70844"/>
    <w:rsid w:val="00F71BB0"/>
    <w:rsid w:val="00F72E36"/>
    <w:rsid w:val="00F72E8B"/>
    <w:rsid w:val="00F740F9"/>
    <w:rsid w:val="00F74E24"/>
    <w:rsid w:val="00F779DF"/>
    <w:rsid w:val="00F80403"/>
    <w:rsid w:val="00F80D7E"/>
    <w:rsid w:val="00F81114"/>
    <w:rsid w:val="00F833C8"/>
    <w:rsid w:val="00F84167"/>
    <w:rsid w:val="00F84CB7"/>
    <w:rsid w:val="00F85DE7"/>
    <w:rsid w:val="00F862D3"/>
    <w:rsid w:val="00F8701F"/>
    <w:rsid w:val="00F876B2"/>
    <w:rsid w:val="00F90046"/>
    <w:rsid w:val="00F90D0B"/>
    <w:rsid w:val="00F915D8"/>
    <w:rsid w:val="00F919DA"/>
    <w:rsid w:val="00F92A3B"/>
    <w:rsid w:val="00F93733"/>
    <w:rsid w:val="00F944CA"/>
    <w:rsid w:val="00F95634"/>
    <w:rsid w:val="00F95DB7"/>
    <w:rsid w:val="00F96354"/>
    <w:rsid w:val="00F97686"/>
    <w:rsid w:val="00F97DBA"/>
    <w:rsid w:val="00FA0234"/>
    <w:rsid w:val="00FA0CA8"/>
    <w:rsid w:val="00FA186C"/>
    <w:rsid w:val="00FA2071"/>
    <w:rsid w:val="00FA35FD"/>
    <w:rsid w:val="00FA3660"/>
    <w:rsid w:val="00FA3C7A"/>
    <w:rsid w:val="00FA4582"/>
    <w:rsid w:val="00FA4754"/>
    <w:rsid w:val="00FA4B41"/>
    <w:rsid w:val="00FB2397"/>
    <w:rsid w:val="00FB30CB"/>
    <w:rsid w:val="00FB3E04"/>
    <w:rsid w:val="00FB492B"/>
    <w:rsid w:val="00FB4C67"/>
    <w:rsid w:val="00FB50C2"/>
    <w:rsid w:val="00FB54DA"/>
    <w:rsid w:val="00FB5EFE"/>
    <w:rsid w:val="00FB6066"/>
    <w:rsid w:val="00FB715F"/>
    <w:rsid w:val="00FB7F57"/>
    <w:rsid w:val="00FC1BB8"/>
    <w:rsid w:val="00FC2128"/>
    <w:rsid w:val="00FC2B8C"/>
    <w:rsid w:val="00FC2E69"/>
    <w:rsid w:val="00FC39E1"/>
    <w:rsid w:val="00FC4475"/>
    <w:rsid w:val="00FC738D"/>
    <w:rsid w:val="00FC7B78"/>
    <w:rsid w:val="00FD04A5"/>
    <w:rsid w:val="00FD0F6A"/>
    <w:rsid w:val="00FD29DE"/>
    <w:rsid w:val="00FD3624"/>
    <w:rsid w:val="00FD3D1F"/>
    <w:rsid w:val="00FD5D7D"/>
    <w:rsid w:val="00FE0F28"/>
    <w:rsid w:val="00FE2200"/>
    <w:rsid w:val="00FE2361"/>
    <w:rsid w:val="00FE3916"/>
    <w:rsid w:val="00FE3D94"/>
    <w:rsid w:val="00FE4155"/>
    <w:rsid w:val="00FE539C"/>
    <w:rsid w:val="00FE5A03"/>
    <w:rsid w:val="00FE6284"/>
    <w:rsid w:val="00FE68F4"/>
    <w:rsid w:val="00FF091E"/>
    <w:rsid w:val="00FF1009"/>
    <w:rsid w:val="00FF17B9"/>
    <w:rsid w:val="00FF5721"/>
    <w:rsid w:val="00FF586E"/>
    <w:rsid w:val="00FF6850"/>
    <w:rsid w:val="00FF6C8D"/>
    <w:rsid w:val="00FF7239"/>
    <w:rsid w:val="00FF770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relative:page;mso-position-vertical-relative:page" fillcolor="white">
      <v:fill color="white"/>
      <v:stroke weight=".25pt"/>
      <v:textbox inset=".5mm,.3mm,.5mm,.3mm"/>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2389"/>
    <w:rPr>
      <w:sz w:val="24"/>
      <w:szCs w:val="24"/>
    </w:rPr>
  </w:style>
  <w:style w:type="paragraph" w:styleId="10">
    <w:name w:val="heading 1"/>
    <w:basedOn w:val="a"/>
    <w:next w:val="a"/>
    <w:link w:val="11"/>
    <w:qFormat/>
    <w:rsid w:val="00F66680"/>
    <w:pPr>
      <w:keepNext/>
      <w:spacing w:before="240" w:after="60"/>
      <w:outlineLvl w:val="0"/>
    </w:pPr>
    <w:rPr>
      <w:rFonts w:ascii="Arial" w:hAnsi="Arial"/>
      <w:b/>
      <w:bCs/>
      <w:kern w:val="32"/>
      <w:sz w:val="32"/>
      <w:szCs w:val="32"/>
    </w:rPr>
  </w:style>
  <w:style w:type="paragraph" w:styleId="2">
    <w:name w:val="heading 2"/>
    <w:basedOn w:val="a"/>
    <w:next w:val="a"/>
    <w:link w:val="20"/>
    <w:qFormat/>
    <w:rsid w:val="00F64F2A"/>
    <w:pPr>
      <w:keepNext/>
      <w:spacing w:before="240" w:after="60"/>
      <w:outlineLvl w:val="1"/>
    </w:pPr>
    <w:rPr>
      <w:rFonts w:ascii="Arial" w:hAnsi="Arial"/>
      <w:b/>
      <w:bCs/>
      <w:i/>
      <w:iCs/>
      <w:sz w:val="28"/>
      <w:szCs w:val="28"/>
    </w:rPr>
  </w:style>
  <w:style w:type="paragraph" w:styleId="3">
    <w:name w:val="heading 3"/>
    <w:basedOn w:val="a"/>
    <w:next w:val="a"/>
    <w:link w:val="30"/>
    <w:qFormat/>
    <w:rsid w:val="00DD53CA"/>
    <w:pPr>
      <w:keepNext/>
      <w:spacing w:line="360" w:lineRule="auto"/>
      <w:jc w:val="center"/>
      <w:outlineLvl w:val="2"/>
    </w:pPr>
    <w:rPr>
      <w:b/>
      <w:spacing w:val="4"/>
      <w:sz w:val="26"/>
      <w:szCs w:val="20"/>
    </w:rPr>
  </w:style>
  <w:style w:type="paragraph" w:styleId="4">
    <w:name w:val="heading 4"/>
    <w:basedOn w:val="a"/>
    <w:next w:val="a"/>
    <w:link w:val="40"/>
    <w:qFormat/>
    <w:rsid w:val="00295F5D"/>
    <w:pPr>
      <w:keepNext/>
      <w:spacing w:line="360" w:lineRule="auto"/>
      <w:ind w:firstLine="851"/>
      <w:jc w:val="right"/>
      <w:outlineLvl w:val="3"/>
    </w:pPr>
    <w:rPr>
      <w:sz w:val="26"/>
      <w:szCs w:val="20"/>
    </w:rPr>
  </w:style>
  <w:style w:type="paragraph" w:styleId="5">
    <w:name w:val="heading 5"/>
    <w:basedOn w:val="a"/>
    <w:next w:val="a"/>
    <w:qFormat/>
    <w:rsid w:val="00F64F2A"/>
    <w:pPr>
      <w:spacing w:before="240" w:after="60"/>
      <w:outlineLvl w:val="4"/>
    </w:pPr>
    <w:rPr>
      <w:b/>
      <w:bCs/>
      <w:i/>
      <w:iCs/>
      <w:sz w:val="26"/>
      <w:szCs w:val="26"/>
    </w:rPr>
  </w:style>
  <w:style w:type="paragraph" w:styleId="6">
    <w:name w:val="heading 6"/>
    <w:basedOn w:val="a"/>
    <w:next w:val="a"/>
    <w:qFormat/>
    <w:rsid w:val="00A349E1"/>
    <w:pPr>
      <w:spacing w:before="240" w:after="60"/>
      <w:outlineLvl w:val="5"/>
    </w:pPr>
    <w:rPr>
      <w:b/>
      <w:bCs/>
      <w:sz w:val="22"/>
      <w:szCs w:val="22"/>
    </w:rPr>
  </w:style>
  <w:style w:type="paragraph" w:styleId="7">
    <w:name w:val="heading 7"/>
    <w:basedOn w:val="a"/>
    <w:next w:val="a"/>
    <w:qFormat/>
    <w:rsid w:val="00D13C10"/>
    <w:pPr>
      <w:spacing w:before="240" w:after="60"/>
      <w:outlineLvl w:val="6"/>
    </w:pPr>
  </w:style>
  <w:style w:type="paragraph" w:styleId="8">
    <w:name w:val="heading 8"/>
    <w:basedOn w:val="a"/>
    <w:next w:val="a"/>
    <w:qFormat/>
    <w:rsid w:val="00295F5D"/>
    <w:pPr>
      <w:keepNext/>
      <w:spacing w:line="360" w:lineRule="auto"/>
      <w:ind w:firstLine="851"/>
      <w:jc w:val="both"/>
      <w:outlineLvl w:val="7"/>
    </w:pPr>
    <w:rPr>
      <w:sz w:val="26"/>
      <w:szCs w:val="20"/>
    </w:rPr>
  </w:style>
  <w:style w:type="paragraph" w:styleId="9">
    <w:name w:val="heading 9"/>
    <w:basedOn w:val="a"/>
    <w:next w:val="a"/>
    <w:qFormat/>
    <w:rsid w:val="00AD2AD1"/>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w:basedOn w:val="a"/>
    <w:rsid w:val="000B168A"/>
    <w:rPr>
      <w:sz w:val="28"/>
      <w:szCs w:val="20"/>
    </w:rPr>
  </w:style>
  <w:style w:type="paragraph" w:styleId="a4">
    <w:name w:val="header"/>
    <w:aliases w:val="ВерхКолонтитул"/>
    <w:basedOn w:val="a"/>
    <w:link w:val="a5"/>
    <w:rsid w:val="00B27F61"/>
    <w:pPr>
      <w:tabs>
        <w:tab w:val="center" w:pos="4677"/>
        <w:tab w:val="right" w:pos="9355"/>
      </w:tabs>
    </w:pPr>
  </w:style>
  <w:style w:type="paragraph" w:styleId="a6">
    <w:name w:val="footer"/>
    <w:basedOn w:val="a"/>
    <w:rsid w:val="00B27F61"/>
    <w:pPr>
      <w:tabs>
        <w:tab w:val="center" w:pos="4677"/>
        <w:tab w:val="right" w:pos="9355"/>
      </w:tabs>
    </w:pPr>
  </w:style>
  <w:style w:type="paragraph" w:customStyle="1" w:styleId="a7">
    <w:name w:val="Чертежный"/>
    <w:rsid w:val="00B27F61"/>
    <w:pPr>
      <w:jc w:val="both"/>
    </w:pPr>
    <w:rPr>
      <w:rFonts w:ascii="ISOCPEUR" w:hAnsi="ISOCPEUR"/>
      <w:i/>
      <w:sz w:val="28"/>
      <w:lang w:val="uk-UA"/>
    </w:rPr>
  </w:style>
  <w:style w:type="table" w:styleId="a8">
    <w:name w:val="Table Grid"/>
    <w:basedOn w:val="a1"/>
    <w:rsid w:val="008216B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page number"/>
    <w:basedOn w:val="a0"/>
    <w:rsid w:val="00444A16"/>
  </w:style>
  <w:style w:type="paragraph" w:styleId="aa">
    <w:name w:val="Document Map"/>
    <w:basedOn w:val="a"/>
    <w:semiHidden/>
    <w:rsid w:val="00F66680"/>
    <w:pPr>
      <w:shd w:val="clear" w:color="auto" w:fill="000080"/>
    </w:pPr>
    <w:rPr>
      <w:rFonts w:ascii="Tahoma" w:hAnsi="Tahoma" w:cs="Tahoma"/>
      <w:sz w:val="20"/>
      <w:szCs w:val="20"/>
    </w:rPr>
  </w:style>
  <w:style w:type="paragraph" w:styleId="ab">
    <w:name w:val="Body Text"/>
    <w:basedOn w:val="a"/>
    <w:link w:val="ac"/>
    <w:rsid w:val="000B168A"/>
    <w:pPr>
      <w:spacing w:after="120"/>
    </w:pPr>
  </w:style>
  <w:style w:type="paragraph" w:styleId="ad">
    <w:name w:val="Title"/>
    <w:basedOn w:val="a"/>
    <w:link w:val="ae"/>
    <w:qFormat/>
    <w:rsid w:val="000B168A"/>
    <w:pPr>
      <w:widowControl w:val="0"/>
      <w:jc w:val="center"/>
    </w:pPr>
    <w:rPr>
      <w:b/>
      <w:i/>
      <w:snapToGrid w:val="0"/>
      <w:sz w:val="30"/>
      <w:szCs w:val="20"/>
    </w:rPr>
  </w:style>
  <w:style w:type="paragraph" w:styleId="af">
    <w:name w:val="Body Text Indent"/>
    <w:basedOn w:val="a"/>
    <w:link w:val="af0"/>
    <w:rsid w:val="00A349E1"/>
    <w:pPr>
      <w:spacing w:after="120"/>
      <w:ind w:left="283"/>
    </w:pPr>
  </w:style>
  <w:style w:type="paragraph" w:styleId="21">
    <w:name w:val="Body Text Indent 2"/>
    <w:basedOn w:val="a"/>
    <w:link w:val="22"/>
    <w:rsid w:val="00A349E1"/>
    <w:pPr>
      <w:spacing w:after="120" w:line="480" w:lineRule="auto"/>
      <w:ind w:left="283"/>
    </w:pPr>
  </w:style>
  <w:style w:type="paragraph" w:customStyle="1" w:styleId="Web">
    <w:name w:val="Обычный (веб).Обычный (Web)"/>
    <w:basedOn w:val="a"/>
    <w:rsid w:val="00A349E1"/>
    <w:pPr>
      <w:spacing w:before="60" w:after="40"/>
    </w:pPr>
    <w:rPr>
      <w:color w:val="000000"/>
      <w:szCs w:val="20"/>
    </w:rPr>
  </w:style>
  <w:style w:type="paragraph" w:styleId="31">
    <w:name w:val="Body Text 3"/>
    <w:basedOn w:val="a"/>
    <w:link w:val="32"/>
    <w:rsid w:val="00A93FA3"/>
    <w:pPr>
      <w:spacing w:after="120"/>
    </w:pPr>
    <w:rPr>
      <w:sz w:val="16"/>
      <w:szCs w:val="16"/>
    </w:rPr>
  </w:style>
  <w:style w:type="paragraph" w:styleId="23">
    <w:name w:val="Body Text 2"/>
    <w:basedOn w:val="a"/>
    <w:link w:val="24"/>
    <w:rsid w:val="002B6781"/>
    <w:pPr>
      <w:spacing w:after="120" w:line="480" w:lineRule="auto"/>
    </w:pPr>
  </w:style>
  <w:style w:type="paragraph" w:styleId="33">
    <w:name w:val="Body Text Indent 3"/>
    <w:basedOn w:val="a"/>
    <w:link w:val="34"/>
    <w:rsid w:val="002B6781"/>
    <w:pPr>
      <w:spacing w:after="120"/>
      <w:ind w:left="283"/>
    </w:pPr>
    <w:rPr>
      <w:sz w:val="16"/>
      <w:szCs w:val="16"/>
    </w:rPr>
  </w:style>
  <w:style w:type="paragraph" w:customStyle="1" w:styleId="Normal">
    <w:name w:val="[Normal]"/>
    <w:rsid w:val="00D724AD"/>
    <w:pPr>
      <w:widowControl w:val="0"/>
    </w:pPr>
    <w:rPr>
      <w:rFonts w:ascii="Tahoma" w:hAnsi="Tahoma"/>
      <w:snapToGrid w:val="0"/>
      <w:sz w:val="24"/>
    </w:rPr>
  </w:style>
  <w:style w:type="paragraph" w:styleId="af1">
    <w:name w:val="Subtitle"/>
    <w:basedOn w:val="a"/>
    <w:qFormat/>
    <w:rsid w:val="00D724AD"/>
    <w:pPr>
      <w:widowControl w:val="0"/>
      <w:jc w:val="center"/>
    </w:pPr>
    <w:rPr>
      <w:b/>
      <w:sz w:val="26"/>
      <w:szCs w:val="20"/>
    </w:rPr>
  </w:style>
  <w:style w:type="paragraph" w:customStyle="1" w:styleId="25">
    <w:name w:val="Обычный2"/>
    <w:rsid w:val="00D724AD"/>
    <w:pPr>
      <w:spacing w:line="360" w:lineRule="atLeast"/>
      <w:ind w:firstLine="851"/>
    </w:pPr>
    <w:rPr>
      <w:rFonts w:ascii="Journal" w:hAnsi="Journal"/>
      <w:sz w:val="28"/>
    </w:rPr>
  </w:style>
  <w:style w:type="paragraph" w:customStyle="1" w:styleId="12">
    <w:name w:val="Основной текст1"/>
    <w:basedOn w:val="a"/>
    <w:rsid w:val="00FF5721"/>
    <w:pPr>
      <w:spacing w:before="120"/>
      <w:jc w:val="center"/>
    </w:pPr>
    <w:rPr>
      <w:szCs w:val="20"/>
    </w:rPr>
  </w:style>
  <w:style w:type="paragraph" w:customStyle="1" w:styleId="af2">
    <w:name w:val="Знак"/>
    <w:basedOn w:val="a"/>
    <w:rsid w:val="00F64F2A"/>
    <w:rPr>
      <w:sz w:val="28"/>
      <w:szCs w:val="20"/>
    </w:rPr>
  </w:style>
  <w:style w:type="paragraph" w:customStyle="1" w:styleId="210">
    <w:name w:val="Основной текст с отступом 21"/>
    <w:basedOn w:val="a"/>
    <w:rsid w:val="00F64F2A"/>
    <w:pPr>
      <w:suppressAutoHyphens/>
      <w:spacing w:line="360" w:lineRule="auto"/>
      <w:ind w:firstLine="720"/>
      <w:jc w:val="both"/>
    </w:pPr>
    <w:rPr>
      <w:sz w:val="26"/>
      <w:szCs w:val="20"/>
      <w:lang w:eastAsia="ar-SA"/>
    </w:rPr>
  </w:style>
  <w:style w:type="paragraph" w:customStyle="1" w:styleId="Text">
    <w:name w:val="Text"/>
    <w:basedOn w:val="a"/>
    <w:rsid w:val="000873AC"/>
    <w:pPr>
      <w:spacing w:after="120"/>
    </w:pPr>
    <w:rPr>
      <w:sz w:val="22"/>
      <w:szCs w:val="20"/>
    </w:rPr>
  </w:style>
  <w:style w:type="paragraph" w:customStyle="1" w:styleId="af3">
    <w:name w:val="Цитаты"/>
    <w:basedOn w:val="a"/>
    <w:rsid w:val="008B3AC5"/>
    <w:pPr>
      <w:spacing w:before="100" w:after="100"/>
      <w:ind w:left="360" w:right="360"/>
    </w:pPr>
  </w:style>
  <w:style w:type="paragraph" w:customStyle="1" w:styleId="Text3">
    <w:name w:val="Text3"/>
    <w:basedOn w:val="a"/>
    <w:rsid w:val="008B3AC5"/>
    <w:pPr>
      <w:spacing w:after="120"/>
      <w:ind w:left="720"/>
    </w:pPr>
    <w:rPr>
      <w:szCs w:val="20"/>
    </w:rPr>
  </w:style>
  <w:style w:type="paragraph" w:styleId="HTML">
    <w:name w:val="HTML Preformatted"/>
    <w:basedOn w:val="a"/>
    <w:rsid w:val="00691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af4">
    <w:name w:val="Plain Text"/>
    <w:basedOn w:val="a"/>
    <w:link w:val="af5"/>
    <w:rsid w:val="007E2AF7"/>
    <w:rPr>
      <w:rFonts w:ascii="Courier New" w:hAnsi="Courier New" w:cs="Wingdings 3"/>
      <w:sz w:val="20"/>
      <w:szCs w:val="20"/>
    </w:rPr>
  </w:style>
  <w:style w:type="paragraph" w:styleId="af6">
    <w:name w:val="Block Text"/>
    <w:basedOn w:val="a"/>
    <w:rsid w:val="00295F5D"/>
    <w:pPr>
      <w:ind w:left="-108" w:right="-120"/>
      <w:jc w:val="both"/>
    </w:pPr>
    <w:rPr>
      <w:spacing w:val="4"/>
      <w:sz w:val="20"/>
      <w:szCs w:val="20"/>
    </w:rPr>
  </w:style>
  <w:style w:type="paragraph" w:customStyle="1" w:styleId="310">
    <w:name w:val="Основной текст с отступом 31"/>
    <w:basedOn w:val="a"/>
    <w:rsid w:val="00295F5D"/>
    <w:pPr>
      <w:suppressAutoHyphens/>
      <w:spacing w:after="120"/>
      <w:ind w:left="283"/>
    </w:pPr>
    <w:rPr>
      <w:sz w:val="16"/>
      <w:szCs w:val="16"/>
      <w:lang w:eastAsia="ar-SA"/>
    </w:rPr>
  </w:style>
  <w:style w:type="paragraph" w:customStyle="1" w:styleId="13">
    <w:name w:val="Обычный1"/>
    <w:rsid w:val="00295F5D"/>
    <w:pPr>
      <w:spacing w:line="360" w:lineRule="atLeast"/>
      <w:ind w:firstLine="851"/>
    </w:pPr>
    <w:rPr>
      <w:rFonts w:ascii="Journal" w:hAnsi="Journal"/>
      <w:sz w:val="28"/>
    </w:rPr>
  </w:style>
  <w:style w:type="paragraph" w:customStyle="1" w:styleId="FR1">
    <w:name w:val="FR1"/>
    <w:rsid w:val="000A2916"/>
    <w:pPr>
      <w:widowControl w:val="0"/>
      <w:ind w:left="1640"/>
    </w:pPr>
    <w:rPr>
      <w:snapToGrid w:val="0"/>
      <w:sz w:val="24"/>
    </w:rPr>
  </w:style>
  <w:style w:type="paragraph" w:styleId="af7">
    <w:name w:val="Normal (Web)"/>
    <w:aliases w:val="Обычный (Web),Обычный (веб) Знак1,Обычный (веб) Знак Знак,Обычный (веб) Знак2 Знак Знак,Обычный (веб) Знак1 Знак1 Знак Знак,Обычный (веб) Знак2 Знак Знак Знак Знак,Обычный (веб) Знак1 Знак1 Знак1 Знак Знак Знак"/>
    <w:basedOn w:val="a"/>
    <w:qFormat/>
    <w:rsid w:val="00E85C14"/>
    <w:rPr>
      <w:rFonts w:ascii="Tahoma" w:hAnsi="Tahoma" w:cs="Tahoma"/>
      <w:sz w:val="16"/>
      <w:szCs w:val="16"/>
    </w:rPr>
  </w:style>
  <w:style w:type="paragraph" w:customStyle="1" w:styleId="35">
    <w:name w:val="Обычный3"/>
    <w:rsid w:val="00BD613F"/>
    <w:pPr>
      <w:spacing w:before="100" w:after="100"/>
    </w:pPr>
    <w:rPr>
      <w:sz w:val="24"/>
    </w:rPr>
  </w:style>
  <w:style w:type="paragraph" w:styleId="af8">
    <w:name w:val="caption"/>
    <w:basedOn w:val="a"/>
    <w:next w:val="a"/>
    <w:qFormat/>
    <w:rsid w:val="008A5F43"/>
    <w:pPr>
      <w:tabs>
        <w:tab w:val="left" w:pos="9923"/>
      </w:tabs>
      <w:spacing w:line="360" w:lineRule="auto"/>
      <w:ind w:right="-1759" w:firstLine="851"/>
      <w:jc w:val="both"/>
    </w:pPr>
    <w:rPr>
      <w:rFonts w:ascii="Arial" w:hAnsi="Arial"/>
      <w:szCs w:val="20"/>
    </w:rPr>
  </w:style>
  <w:style w:type="paragraph" w:styleId="af9">
    <w:name w:val="annotation text"/>
    <w:basedOn w:val="a"/>
    <w:semiHidden/>
    <w:rsid w:val="008A5F43"/>
    <w:rPr>
      <w:sz w:val="20"/>
      <w:szCs w:val="20"/>
    </w:rPr>
  </w:style>
  <w:style w:type="paragraph" w:customStyle="1" w:styleId="14">
    <w:name w:val="Знак Знак Знак Знак1"/>
    <w:basedOn w:val="a"/>
    <w:rsid w:val="00EA0E33"/>
    <w:pPr>
      <w:keepLines/>
      <w:spacing w:after="160" w:line="240" w:lineRule="exact"/>
    </w:pPr>
    <w:rPr>
      <w:rFonts w:ascii="Verdana" w:eastAsia="MS Mincho" w:hAnsi="Verdana" w:cs="Franklin Gothic Book"/>
      <w:sz w:val="20"/>
      <w:szCs w:val="20"/>
      <w:lang w:val="en-US" w:eastAsia="en-US"/>
    </w:rPr>
  </w:style>
  <w:style w:type="paragraph" w:styleId="afa">
    <w:name w:val="No Spacing"/>
    <w:link w:val="afb"/>
    <w:uiPriority w:val="1"/>
    <w:qFormat/>
    <w:rsid w:val="00B97C13"/>
    <w:pPr>
      <w:suppressAutoHyphens/>
    </w:pPr>
    <w:rPr>
      <w:rFonts w:ascii="Calibri" w:eastAsia="Arial" w:hAnsi="Calibri" w:cs="Calibri"/>
      <w:sz w:val="22"/>
      <w:szCs w:val="22"/>
      <w:lang w:eastAsia="ar-SA"/>
    </w:rPr>
  </w:style>
  <w:style w:type="paragraph" w:customStyle="1" w:styleId="211">
    <w:name w:val="Основной текст 21"/>
    <w:basedOn w:val="a"/>
    <w:rsid w:val="00FB5EFE"/>
    <w:pPr>
      <w:suppressAutoHyphens/>
      <w:spacing w:line="360" w:lineRule="auto"/>
      <w:jc w:val="both"/>
    </w:pPr>
    <w:rPr>
      <w:spacing w:val="4"/>
      <w:sz w:val="27"/>
      <w:szCs w:val="20"/>
      <w:lang w:eastAsia="ar-SA"/>
    </w:rPr>
  </w:style>
  <w:style w:type="paragraph" w:customStyle="1" w:styleId="15">
    <w:name w:val="Знак1"/>
    <w:basedOn w:val="a"/>
    <w:rsid w:val="000E5149"/>
    <w:rPr>
      <w:sz w:val="28"/>
      <w:szCs w:val="28"/>
    </w:rPr>
  </w:style>
  <w:style w:type="paragraph" w:customStyle="1" w:styleId="ConsPlusNormal">
    <w:name w:val="ConsPlusNormal"/>
    <w:rsid w:val="00990517"/>
    <w:pPr>
      <w:widowControl w:val="0"/>
      <w:autoSpaceDE w:val="0"/>
      <w:autoSpaceDN w:val="0"/>
      <w:adjustRightInd w:val="0"/>
      <w:ind w:firstLine="720"/>
    </w:pPr>
    <w:rPr>
      <w:rFonts w:ascii="Arial" w:hAnsi="Arial" w:cs="Arial"/>
    </w:rPr>
  </w:style>
  <w:style w:type="paragraph" w:styleId="afc">
    <w:name w:val="Date"/>
    <w:basedOn w:val="a"/>
    <w:next w:val="a"/>
    <w:link w:val="afd"/>
    <w:rsid w:val="00F6147D"/>
    <w:pPr>
      <w:ind w:left="4320"/>
    </w:pPr>
  </w:style>
  <w:style w:type="character" w:customStyle="1" w:styleId="afd">
    <w:name w:val="Дата Знак"/>
    <w:link w:val="afc"/>
    <w:rsid w:val="00F6147D"/>
    <w:rPr>
      <w:sz w:val="24"/>
      <w:szCs w:val="24"/>
    </w:rPr>
  </w:style>
  <w:style w:type="paragraph" w:styleId="afe">
    <w:name w:val="Closing"/>
    <w:basedOn w:val="a"/>
    <w:link w:val="aff"/>
    <w:rsid w:val="00F6147D"/>
    <w:pPr>
      <w:ind w:left="4320"/>
    </w:pPr>
  </w:style>
  <w:style w:type="character" w:customStyle="1" w:styleId="aff">
    <w:name w:val="Прощание Знак"/>
    <w:link w:val="afe"/>
    <w:rsid w:val="00F6147D"/>
    <w:rPr>
      <w:sz w:val="24"/>
      <w:szCs w:val="24"/>
    </w:rPr>
  </w:style>
  <w:style w:type="paragraph" w:styleId="aff0">
    <w:name w:val="Signature"/>
    <w:basedOn w:val="a"/>
    <w:link w:val="aff1"/>
    <w:rsid w:val="00F6147D"/>
    <w:pPr>
      <w:ind w:left="4320"/>
    </w:pPr>
  </w:style>
  <w:style w:type="character" w:customStyle="1" w:styleId="aff1">
    <w:name w:val="Подпись Знак"/>
    <w:link w:val="aff0"/>
    <w:rsid w:val="00F6147D"/>
    <w:rPr>
      <w:sz w:val="24"/>
      <w:szCs w:val="24"/>
    </w:rPr>
  </w:style>
  <w:style w:type="paragraph" w:customStyle="1" w:styleId="aff2">
    <w:name w:val="Строка ссылки"/>
    <w:basedOn w:val="ab"/>
    <w:rsid w:val="00F6147D"/>
    <w:pPr>
      <w:ind w:firstLine="720"/>
    </w:pPr>
  </w:style>
  <w:style w:type="character" w:styleId="aff3">
    <w:name w:val="line number"/>
    <w:rsid w:val="00F6147D"/>
  </w:style>
  <w:style w:type="character" w:customStyle="1" w:styleId="40">
    <w:name w:val="Заголовок 4 Знак"/>
    <w:link w:val="4"/>
    <w:rsid w:val="00B33872"/>
    <w:rPr>
      <w:sz w:val="26"/>
    </w:rPr>
  </w:style>
  <w:style w:type="character" w:customStyle="1" w:styleId="20">
    <w:name w:val="Заголовок 2 Знак"/>
    <w:link w:val="2"/>
    <w:rsid w:val="00B33872"/>
    <w:rPr>
      <w:rFonts w:ascii="Arial" w:hAnsi="Arial" w:cs="Arial"/>
      <w:b/>
      <w:bCs/>
      <w:i/>
      <w:iCs/>
      <w:sz w:val="28"/>
      <w:szCs w:val="28"/>
    </w:rPr>
  </w:style>
  <w:style w:type="character" w:customStyle="1" w:styleId="30">
    <w:name w:val="Заголовок 3 Знак"/>
    <w:link w:val="3"/>
    <w:rsid w:val="00B33872"/>
    <w:rPr>
      <w:b/>
      <w:spacing w:val="4"/>
      <w:sz w:val="26"/>
    </w:rPr>
  </w:style>
  <w:style w:type="character" w:customStyle="1" w:styleId="11">
    <w:name w:val="Заголовок 1 Знак"/>
    <w:link w:val="10"/>
    <w:rsid w:val="00B33872"/>
    <w:rPr>
      <w:rFonts w:ascii="Arial" w:hAnsi="Arial" w:cs="Arial"/>
      <w:b/>
      <w:bCs/>
      <w:kern w:val="32"/>
      <w:sz w:val="32"/>
      <w:szCs w:val="32"/>
    </w:rPr>
  </w:style>
  <w:style w:type="character" w:customStyle="1" w:styleId="ae">
    <w:name w:val="Название Знак"/>
    <w:link w:val="ad"/>
    <w:rsid w:val="00B33872"/>
    <w:rPr>
      <w:b/>
      <w:i/>
      <w:snapToGrid w:val="0"/>
      <w:sz w:val="30"/>
    </w:rPr>
  </w:style>
  <w:style w:type="character" w:customStyle="1" w:styleId="ac">
    <w:name w:val="Основной текст Знак"/>
    <w:link w:val="ab"/>
    <w:rsid w:val="00B33872"/>
    <w:rPr>
      <w:sz w:val="24"/>
      <w:szCs w:val="24"/>
    </w:rPr>
  </w:style>
  <w:style w:type="character" w:customStyle="1" w:styleId="af0">
    <w:name w:val="Основной текст с отступом Знак"/>
    <w:link w:val="af"/>
    <w:rsid w:val="00B33872"/>
    <w:rPr>
      <w:sz w:val="24"/>
      <w:szCs w:val="24"/>
    </w:rPr>
  </w:style>
  <w:style w:type="character" w:customStyle="1" w:styleId="24">
    <w:name w:val="Основной текст 2 Знак"/>
    <w:link w:val="23"/>
    <w:rsid w:val="00B33872"/>
    <w:rPr>
      <w:sz w:val="24"/>
      <w:szCs w:val="24"/>
    </w:rPr>
  </w:style>
  <w:style w:type="character" w:customStyle="1" w:styleId="32">
    <w:name w:val="Основной текст 3 Знак"/>
    <w:link w:val="31"/>
    <w:rsid w:val="00B33872"/>
    <w:rPr>
      <w:sz w:val="16"/>
      <w:szCs w:val="16"/>
    </w:rPr>
  </w:style>
  <w:style w:type="character" w:customStyle="1" w:styleId="22">
    <w:name w:val="Основной текст с отступом 2 Знак"/>
    <w:link w:val="21"/>
    <w:rsid w:val="00B33872"/>
    <w:rPr>
      <w:sz w:val="24"/>
      <w:szCs w:val="24"/>
    </w:rPr>
  </w:style>
  <w:style w:type="character" w:customStyle="1" w:styleId="34">
    <w:name w:val="Основной текст с отступом 3 Знак"/>
    <w:link w:val="33"/>
    <w:rsid w:val="00B33872"/>
    <w:rPr>
      <w:sz w:val="16"/>
      <w:szCs w:val="16"/>
    </w:rPr>
  </w:style>
  <w:style w:type="table" w:customStyle="1" w:styleId="ReportTable2">
    <w:name w:val="Report Table 2"/>
    <w:uiPriority w:val="98"/>
    <w:semiHidden/>
    <w:qFormat/>
    <w:rsid w:val="00E76AD1"/>
    <w:rPr>
      <w:rFonts w:ascii="Calibri" w:eastAsia="Calibri" w:hAnsi="Calibri"/>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character" w:customStyle="1" w:styleId="aff4">
    <w:name w:val="Основной текст_"/>
    <w:link w:val="16"/>
    <w:rsid w:val="00BA4F0F"/>
    <w:rPr>
      <w:rFonts w:ascii="Arial" w:eastAsia="Arial" w:hAnsi="Arial" w:cs="Arial"/>
      <w:shd w:val="clear" w:color="auto" w:fill="FFFFFF"/>
    </w:rPr>
  </w:style>
  <w:style w:type="paragraph" w:customStyle="1" w:styleId="16">
    <w:name w:val="Основной текст1"/>
    <w:basedOn w:val="a"/>
    <w:link w:val="aff4"/>
    <w:rsid w:val="00BA4F0F"/>
    <w:pPr>
      <w:shd w:val="clear" w:color="auto" w:fill="FFFFFF"/>
      <w:spacing w:line="0" w:lineRule="atLeast"/>
    </w:pPr>
    <w:rPr>
      <w:rFonts w:ascii="Arial" w:eastAsia="Arial" w:hAnsi="Arial"/>
      <w:sz w:val="20"/>
      <w:szCs w:val="20"/>
    </w:rPr>
  </w:style>
  <w:style w:type="paragraph" w:styleId="aff5">
    <w:name w:val="List Paragraph"/>
    <w:basedOn w:val="a"/>
    <w:link w:val="aff6"/>
    <w:qFormat/>
    <w:rsid w:val="00BA4F0F"/>
    <w:pPr>
      <w:spacing w:after="200" w:line="276" w:lineRule="auto"/>
      <w:ind w:left="720"/>
      <w:contextualSpacing/>
    </w:pPr>
    <w:rPr>
      <w:rFonts w:ascii="Calibri" w:eastAsia="Calibri" w:hAnsi="Calibri"/>
      <w:sz w:val="22"/>
      <w:szCs w:val="22"/>
      <w:lang w:eastAsia="en-US"/>
    </w:rPr>
  </w:style>
  <w:style w:type="paragraph" w:customStyle="1" w:styleId="17">
    <w:name w:val="Основной текст с отступом1"/>
    <w:basedOn w:val="a"/>
    <w:rsid w:val="00EF1DB2"/>
    <w:pPr>
      <w:ind w:firstLine="540"/>
      <w:jc w:val="center"/>
    </w:pPr>
    <w:rPr>
      <w:b/>
      <w:bCs/>
      <w:sz w:val="32"/>
      <w:szCs w:val="32"/>
    </w:rPr>
  </w:style>
  <w:style w:type="paragraph" w:customStyle="1" w:styleId="BodyTextIndent21">
    <w:name w:val="Body Text Indent 21"/>
    <w:basedOn w:val="a"/>
    <w:rsid w:val="00EF1DB2"/>
    <w:pPr>
      <w:widowControl w:val="0"/>
      <w:tabs>
        <w:tab w:val="left" w:pos="10065"/>
        <w:tab w:val="left" w:pos="10348"/>
      </w:tabs>
      <w:overflowPunct w:val="0"/>
      <w:autoSpaceDE w:val="0"/>
      <w:autoSpaceDN w:val="0"/>
      <w:adjustRightInd w:val="0"/>
      <w:ind w:right="-1" w:firstLine="567"/>
      <w:jc w:val="both"/>
      <w:textAlignment w:val="baseline"/>
    </w:pPr>
    <w:rPr>
      <w:rFonts w:ascii="Courier New" w:hAnsi="Courier New"/>
      <w:sz w:val="28"/>
      <w:szCs w:val="20"/>
    </w:rPr>
  </w:style>
  <w:style w:type="paragraph" w:customStyle="1" w:styleId="TableParagraph">
    <w:name w:val="Table Paragraph"/>
    <w:basedOn w:val="a"/>
    <w:uiPriority w:val="1"/>
    <w:qFormat/>
    <w:rsid w:val="00E851EA"/>
    <w:pPr>
      <w:widowControl w:val="0"/>
    </w:pPr>
    <w:rPr>
      <w:rFonts w:ascii="Calibri" w:eastAsia="Calibri" w:hAnsi="Calibri"/>
      <w:sz w:val="22"/>
      <w:szCs w:val="22"/>
      <w:lang w:val="en-US" w:eastAsia="en-US"/>
    </w:rPr>
  </w:style>
  <w:style w:type="paragraph" w:customStyle="1" w:styleId="Default">
    <w:name w:val="Default"/>
    <w:rsid w:val="00555B81"/>
    <w:pPr>
      <w:autoSpaceDE w:val="0"/>
      <w:autoSpaceDN w:val="0"/>
      <w:adjustRightInd w:val="0"/>
    </w:pPr>
    <w:rPr>
      <w:color w:val="000000"/>
      <w:sz w:val="24"/>
      <w:szCs w:val="24"/>
    </w:rPr>
  </w:style>
  <w:style w:type="paragraph" w:styleId="aff7">
    <w:name w:val="Balloon Text"/>
    <w:basedOn w:val="a"/>
    <w:link w:val="aff8"/>
    <w:rsid w:val="00884A22"/>
    <w:rPr>
      <w:rFonts w:ascii="Tahoma" w:hAnsi="Tahoma" w:cs="Tahoma"/>
      <w:sz w:val="16"/>
      <w:szCs w:val="16"/>
    </w:rPr>
  </w:style>
  <w:style w:type="character" w:customStyle="1" w:styleId="aff8">
    <w:name w:val="Текст выноски Знак"/>
    <w:basedOn w:val="a0"/>
    <w:link w:val="aff7"/>
    <w:rsid w:val="00884A22"/>
    <w:rPr>
      <w:rFonts w:ascii="Tahoma" w:hAnsi="Tahoma" w:cs="Tahoma"/>
      <w:sz w:val="16"/>
      <w:szCs w:val="16"/>
    </w:rPr>
  </w:style>
  <w:style w:type="character" w:customStyle="1" w:styleId="a5">
    <w:name w:val="Верхний колонтитул Знак"/>
    <w:aliases w:val="ВерхКолонтитул Знак"/>
    <w:link w:val="a4"/>
    <w:locked/>
    <w:rsid w:val="007141B9"/>
    <w:rPr>
      <w:sz w:val="24"/>
      <w:szCs w:val="24"/>
    </w:rPr>
  </w:style>
  <w:style w:type="paragraph" w:customStyle="1" w:styleId="311">
    <w:name w:val="Список 31"/>
    <w:basedOn w:val="a"/>
    <w:rsid w:val="007141B9"/>
    <w:pPr>
      <w:suppressAutoHyphens/>
      <w:ind w:left="849" w:hanging="283"/>
    </w:pPr>
    <w:rPr>
      <w:sz w:val="20"/>
      <w:szCs w:val="20"/>
      <w:lang w:eastAsia="ar-SA"/>
    </w:rPr>
  </w:style>
  <w:style w:type="paragraph" w:customStyle="1" w:styleId="WW-3">
    <w:name w:val="WW-???????? ????? 3"/>
    <w:basedOn w:val="a"/>
    <w:rsid w:val="003153EE"/>
    <w:pPr>
      <w:suppressAutoHyphens/>
      <w:overflowPunct w:val="0"/>
      <w:autoSpaceDE w:val="0"/>
      <w:spacing w:after="120"/>
      <w:textAlignment w:val="baseline"/>
    </w:pPr>
    <w:rPr>
      <w:sz w:val="16"/>
      <w:szCs w:val="20"/>
      <w:lang w:eastAsia="ar-SA"/>
    </w:rPr>
  </w:style>
  <w:style w:type="paragraph" w:customStyle="1" w:styleId="aff9">
    <w:name w:val="Содержимое таблицы"/>
    <w:basedOn w:val="a"/>
    <w:rsid w:val="00354583"/>
    <w:pPr>
      <w:suppressLineNumbers/>
      <w:suppressAutoHyphens/>
    </w:pPr>
    <w:rPr>
      <w:sz w:val="20"/>
      <w:szCs w:val="20"/>
      <w:lang w:eastAsia="ar-SA"/>
    </w:rPr>
  </w:style>
  <w:style w:type="character" w:customStyle="1" w:styleId="aff6">
    <w:name w:val="Абзац списка Знак"/>
    <w:link w:val="aff5"/>
    <w:rsid w:val="00AD7AFA"/>
    <w:rPr>
      <w:rFonts w:ascii="Calibri" w:eastAsia="Calibri" w:hAnsi="Calibri"/>
      <w:sz w:val="22"/>
      <w:szCs w:val="22"/>
      <w:lang w:eastAsia="en-US"/>
    </w:rPr>
  </w:style>
  <w:style w:type="character" w:customStyle="1" w:styleId="FontStyle17">
    <w:name w:val="Font Style17"/>
    <w:rsid w:val="00300C1C"/>
    <w:rPr>
      <w:rFonts w:ascii="Century Schoolbook" w:hAnsi="Century Schoolbook" w:hint="default"/>
      <w:b/>
      <w:bCs w:val="0"/>
      <w:sz w:val="20"/>
    </w:rPr>
  </w:style>
  <w:style w:type="paragraph" w:customStyle="1" w:styleId="120">
    <w:name w:val="абзац 12"/>
    <w:basedOn w:val="a"/>
    <w:link w:val="121"/>
    <w:qFormat/>
    <w:rsid w:val="00300C1C"/>
    <w:pPr>
      <w:spacing w:before="120"/>
      <w:ind w:firstLine="709"/>
      <w:jc w:val="both"/>
    </w:pPr>
    <w:rPr>
      <w:lang w:eastAsia="en-US"/>
    </w:rPr>
  </w:style>
  <w:style w:type="paragraph" w:customStyle="1" w:styleId="1">
    <w:name w:val="М. список 1"/>
    <w:basedOn w:val="a"/>
    <w:link w:val="18"/>
    <w:rsid w:val="00300C1C"/>
    <w:pPr>
      <w:numPr>
        <w:numId w:val="46"/>
      </w:numPr>
      <w:spacing w:before="120"/>
      <w:jc w:val="both"/>
    </w:pPr>
    <w:rPr>
      <w:szCs w:val="20"/>
    </w:rPr>
  </w:style>
  <w:style w:type="character" w:customStyle="1" w:styleId="121">
    <w:name w:val="абзац 12 Знак1"/>
    <w:link w:val="120"/>
    <w:locked/>
    <w:rsid w:val="00300C1C"/>
    <w:rPr>
      <w:sz w:val="24"/>
      <w:szCs w:val="24"/>
      <w:lang w:eastAsia="en-US"/>
    </w:rPr>
  </w:style>
  <w:style w:type="character" w:customStyle="1" w:styleId="18">
    <w:name w:val="М. список 1 Знак"/>
    <w:link w:val="1"/>
    <w:rsid w:val="00300C1C"/>
    <w:rPr>
      <w:sz w:val="24"/>
    </w:rPr>
  </w:style>
  <w:style w:type="paragraph" w:customStyle="1" w:styleId="ConsNonformat">
    <w:name w:val="ConsNonformat"/>
    <w:rsid w:val="002D1519"/>
    <w:pPr>
      <w:widowControl w:val="0"/>
      <w:autoSpaceDE w:val="0"/>
      <w:autoSpaceDN w:val="0"/>
      <w:adjustRightInd w:val="0"/>
    </w:pPr>
    <w:rPr>
      <w:rFonts w:ascii="Courier New" w:hAnsi="Courier New" w:cs="Courier New"/>
    </w:rPr>
  </w:style>
  <w:style w:type="paragraph" w:customStyle="1" w:styleId="western">
    <w:name w:val="western"/>
    <w:basedOn w:val="a"/>
    <w:rsid w:val="002D1519"/>
    <w:pPr>
      <w:spacing w:before="100" w:beforeAutospacing="1" w:after="119"/>
    </w:pPr>
    <w:rPr>
      <w:color w:val="000000"/>
    </w:rPr>
  </w:style>
  <w:style w:type="character" w:customStyle="1" w:styleId="19">
    <w:name w:val="Основной шрифт абзаца1"/>
    <w:rsid w:val="003E793D"/>
  </w:style>
  <w:style w:type="character" w:customStyle="1" w:styleId="afb">
    <w:name w:val="Без интервала Знак"/>
    <w:link w:val="afa"/>
    <w:rsid w:val="00D52957"/>
    <w:rPr>
      <w:rFonts w:ascii="Calibri" w:eastAsia="Arial" w:hAnsi="Calibri" w:cs="Calibri"/>
      <w:sz w:val="22"/>
      <w:szCs w:val="22"/>
      <w:lang w:eastAsia="ar-SA"/>
    </w:rPr>
  </w:style>
  <w:style w:type="paragraph" w:customStyle="1" w:styleId="26">
    <w:name w:val="Основной текст2"/>
    <w:basedOn w:val="a"/>
    <w:rsid w:val="00D52957"/>
    <w:pPr>
      <w:widowControl w:val="0"/>
      <w:shd w:val="clear" w:color="auto" w:fill="FFFFFF"/>
      <w:spacing w:before="420" w:line="331" w:lineRule="exact"/>
    </w:pPr>
    <w:rPr>
      <w:rFonts w:ascii="Arial Narrow" w:eastAsia="Arial Narrow" w:hAnsi="Arial Narrow" w:cs="Arial Narrow"/>
      <w:color w:val="000000"/>
      <w:sz w:val="23"/>
      <w:szCs w:val="23"/>
    </w:rPr>
  </w:style>
  <w:style w:type="character" w:customStyle="1" w:styleId="af5">
    <w:name w:val="Текст Знак"/>
    <w:link w:val="af4"/>
    <w:rsid w:val="00D52957"/>
    <w:rPr>
      <w:rFonts w:ascii="Courier New" w:hAnsi="Courier New" w:cs="Wingdings 3"/>
    </w:rPr>
  </w:style>
  <w:style w:type="paragraph" w:customStyle="1" w:styleId="affa">
    <w:name w:val="ПЗ_Абзац_СОтступом"/>
    <w:rsid w:val="00D52957"/>
    <w:pPr>
      <w:suppressAutoHyphens/>
      <w:spacing w:before="120" w:after="480"/>
      <w:ind w:left="284" w:right="284" w:firstLine="397"/>
      <w:jc w:val="both"/>
    </w:pPr>
    <w:rPr>
      <w:rFonts w:eastAsia="Calibri"/>
      <w:sz w:val="24"/>
      <w:szCs w:val="24"/>
      <w:lang w:eastAsia="zh-CN"/>
    </w:rPr>
  </w:style>
  <w:style w:type="character" w:customStyle="1" w:styleId="FontStyle84">
    <w:name w:val="Font Style84"/>
    <w:uiPriority w:val="99"/>
    <w:rsid w:val="00D52957"/>
    <w:rPr>
      <w:rFonts w:ascii="Times New Roman" w:hAnsi="Times New Roman" w:cs="Times New Roman"/>
      <w:color w:val="000000"/>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2389"/>
    <w:rPr>
      <w:sz w:val="24"/>
      <w:szCs w:val="24"/>
    </w:rPr>
  </w:style>
  <w:style w:type="paragraph" w:styleId="10">
    <w:name w:val="heading 1"/>
    <w:basedOn w:val="a"/>
    <w:next w:val="a"/>
    <w:link w:val="11"/>
    <w:qFormat/>
    <w:rsid w:val="00F66680"/>
    <w:pPr>
      <w:keepNext/>
      <w:spacing w:before="240" w:after="60"/>
      <w:outlineLvl w:val="0"/>
    </w:pPr>
    <w:rPr>
      <w:rFonts w:ascii="Arial" w:hAnsi="Arial"/>
      <w:b/>
      <w:bCs/>
      <w:kern w:val="32"/>
      <w:sz w:val="32"/>
      <w:szCs w:val="32"/>
    </w:rPr>
  </w:style>
  <w:style w:type="paragraph" w:styleId="2">
    <w:name w:val="heading 2"/>
    <w:basedOn w:val="a"/>
    <w:next w:val="a"/>
    <w:link w:val="20"/>
    <w:qFormat/>
    <w:rsid w:val="00F64F2A"/>
    <w:pPr>
      <w:keepNext/>
      <w:spacing w:before="240" w:after="60"/>
      <w:outlineLvl w:val="1"/>
    </w:pPr>
    <w:rPr>
      <w:rFonts w:ascii="Arial" w:hAnsi="Arial"/>
      <w:b/>
      <w:bCs/>
      <w:i/>
      <w:iCs/>
      <w:sz w:val="28"/>
      <w:szCs w:val="28"/>
    </w:rPr>
  </w:style>
  <w:style w:type="paragraph" w:styleId="3">
    <w:name w:val="heading 3"/>
    <w:basedOn w:val="a"/>
    <w:next w:val="a"/>
    <w:link w:val="30"/>
    <w:qFormat/>
    <w:rsid w:val="00DD53CA"/>
    <w:pPr>
      <w:keepNext/>
      <w:spacing w:line="360" w:lineRule="auto"/>
      <w:jc w:val="center"/>
      <w:outlineLvl w:val="2"/>
    </w:pPr>
    <w:rPr>
      <w:b/>
      <w:spacing w:val="4"/>
      <w:sz w:val="26"/>
      <w:szCs w:val="20"/>
    </w:rPr>
  </w:style>
  <w:style w:type="paragraph" w:styleId="4">
    <w:name w:val="heading 4"/>
    <w:basedOn w:val="a"/>
    <w:next w:val="a"/>
    <w:link w:val="40"/>
    <w:qFormat/>
    <w:rsid w:val="00295F5D"/>
    <w:pPr>
      <w:keepNext/>
      <w:spacing w:line="360" w:lineRule="auto"/>
      <w:ind w:firstLine="851"/>
      <w:jc w:val="right"/>
      <w:outlineLvl w:val="3"/>
    </w:pPr>
    <w:rPr>
      <w:sz w:val="26"/>
      <w:szCs w:val="20"/>
    </w:rPr>
  </w:style>
  <w:style w:type="paragraph" w:styleId="5">
    <w:name w:val="heading 5"/>
    <w:basedOn w:val="a"/>
    <w:next w:val="a"/>
    <w:qFormat/>
    <w:rsid w:val="00F64F2A"/>
    <w:pPr>
      <w:spacing w:before="240" w:after="60"/>
      <w:outlineLvl w:val="4"/>
    </w:pPr>
    <w:rPr>
      <w:b/>
      <w:bCs/>
      <w:i/>
      <w:iCs/>
      <w:sz w:val="26"/>
      <w:szCs w:val="26"/>
    </w:rPr>
  </w:style>
  <w:style w:type="paragraph" w:styleId="6">
    <w:name w:val="heading 6"/>
    <w:basedOn w:val="a"/>
    <w:next w:val="a"/>
    <w:qFormat/>
    <w:rsid w:val="00A349E1"/>
    <w:pPr>
      <w:spacing w:before="240" w:after="60"/>
      <w:outlineLvl w:val="5"/>
    </w:pPr>
    <w:rPr>
      <w:b/>
      <w:bCs/>
      <w:sz w:val="22"/>
      <w:szCs w:val="22"/>
    </w:rPr>
  </w:style>
  <w:style w:type="paragraph" w:styleId="7">
    <w:name w:val="heading 7"/>
    <w:basedOn w:val="a"/>
    <w:next w:val="a"/>
    <w:qFormat/>
    <w:rsid w:val="00D13C10"/>
    <w:pPr>
      <w:spacing w:before="240" w:after="60"/>
      <w:outlineLvl w:val="6"/>
    </w:pPr>
  </w:style>
  <w:style w:type="paragraph" w:styleId="8">
    <w:name w:val="heading 8"/>
    <w:basedOn w:val="a"/>
    <w:next w:val="a"/>
    <w:qFormat/>
    <w:rsid w:val="00295F5D"/>
    <w:pPr>
      <w:keepNext/>
      <w:spacing w:line="360" w:lineRule="auto"/>
      <w:ind w:firstLine="851"/>
      <w:jc w:val="both"/>
      <w:outlineLvl w:val="7"/>
    </w:pPr>
    <w:rPr>
      <w:sz w:val="26"/>
      <w:szCs w:val="20"/>
    </w:rPr>
  </w:style>
  <w:style w:type="paragraph" w:styleId="9">
    <w:name w:val="heading 9"/>
    <w:basedOn w:val="a"/>
    <w:next w:val="a"/>
    <w:qFormat/>
    <w:rsid w:val="00AD2AD1"/>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w:basedOn w:val="a"/>
    <w:rsid w:val="000B168A"/>
    <w:rPr>
      <w:sz w:val="28"/>
      <w:szCs w:val="20"/>
    </w:rPr>
  </w:style>
  <w:style w:type="paragraph" w:styleId="a4">
    <w:name w:val="header"/>
    <w:aliases w:val="ВерхКолонтитул"/>
    <w:basedOn w:val="a"/>
    <w:link w:val="a5"/>
    <w:rsid w:val="00B27F61"/>
    <w:pPr>
      <w:tabs>
        <w:tab w:val="center" w:pos="4677"/>
        <w:tab w:val="right" w:pos="9355"/>
      </w:tabs>
    </w:pPr>
  </w:style>
  <w:style w:type="paragraph" w:styleId="a6">
    <w:name w:val="footer"/>
    <w:basedOn w:val="a"/>
    <w:rsid w:val="00B27F61"/>
    <w:pPr>
      <w:tabs>
        <w:tab w:val="center" w:pos="4677"/>
        <w:tab w:val="right" w:pos="9355"/>
      </w:tabs>
    </w:pPr>
  </w:style>
  <w:style w:type="paragraph" w:customStyle="1" w:styleId="a7">
    <w:name w:val="Чертежный"/>
    <w:rsid w:val="00B27F61"/>
    <w:pPr>
      <w:jc w:val="both"/>
    </w:pPr>
    <w:rPr>
      <w:rFonts w:ascii="ISOCPEUR" w:hAnsi="ISOCPEUR"/>
      <w:i/>
      <w:sz w:val="28"/>
      <w:lang w:val="uk-UA"/>
    </w:rPr>
  </w:style>
  <w:style w:type="table" w:styleId="a8">
    <w:name w:val="Table Grid"/>
    <w:basedOn w:val="a1"/>
    <w:rsid w:val="008216B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page number"/>
    <w:basedOn w:val="a0"/>
    <w:rsid w:val="00444A16"/>
  </w:style>
  <w:style w:type="paragraph" w:styleId="aa">
    <w:name w:val="Document Map"/>
    <w:basedOn w:val="a"/>
    <w:semiHidden/>
    <w:rsid w:val="00F66680"/>
    <w:pPr>
      <w:shd w:val="clear" w:color="auto" w:fill="000080"/>
    </w:pPr>
    <w:rPr>
      <w:rFonts w:ascii="Tahoma" w:hAnsi="Tahoma" w:cs="Tahoma"/>
      <w:sz w:val="20"/>
      <w:szCs w:val="20"/>
    </w:rPr>
  </w:style>
  <w:style w:type="paragraph" w:styleId="ab">
    <w:name w:val="Body Text"/>
    <w:basedOn w:val="a"/>
    <w:link w:val="ac"/>
    <w:rsid w:val="000B168A"/>
    <w:pPr>
      <w:spacing w:after="120"/>
    </w:pPr>
  </w:style>
  <w:style w:type="paragraph" w:styleId="ad">
    <w:name w:val="Title"/>
    <w:basedOn w:val="a"/>
    <w:link w:val="ae"/>
    <w:qFormat/>
    <w:rsid w:val="000B168A"/>
    <w:pPr>
      <w:widowControl w:val="0"/>
      <w:jc w:val="center"/>
    </w:pPr>
    <w:rPr>
      <w:b/>
      <w:i/>
      <w:snapToGrid w:val="0"/>
      <w:sz w:val="30"/>
      <w:szCs w:val="20"/>
    </w:rPr>
  </w:style>
  <w:style w:type="paragraph" w:styleId="af">
    <w:name w:val="Body Text Indent"/>
    <w:basedOn w:val="a"/>
    <w:link w:val="af0"/>
    <w:rsid w:val="00A349E1"/>
    <w:pPr>
      <w:spacing w:after="120"/>
      <w:ind w:left="283"/>
    </w:pPr>
  </w:style>
  <w:style w:type="paragraph" w:styleId="21">
    <w:name w:val="Body Text Indent 2"/>
    <w:basedOn w:val="a"/>
    <w:link w:val="22"/>
    <w:rsid w:val="00A349E1"/>
    <w:pPr>
      <w:spacing w:after="120" w:line="480" w:lineRule="auto"/>
      <w:ind w:left="283"/>
    </w:pPr>
  </w:style>
  <w:style w:type="paragraph" w:customStyle="1" w:styleId="Web">
    <w:name w:val="Обычный (веб).Обычный (Web)"/>
    <w:basedOn w:val="a"/>
    <w:rsid w:val="00A349E1"/>
    <w:pPr>
      <w:spacing w:before="60" w:after="40"/>
    </w:pPr>
    <w:rPr>
      <w:color w:val="000000"/>
      <w:szCs w:val="20"/>
    </w:rPr>
  </w:style>
  <w:style w:type="paragraph" w:styleId="31">
    <w:name w:val="Body Text 3"/>
    <w:basedOn w:val="a"/>
    <w:link w:val="32"/>
    <w:rsid w:val="00A93FA3"/>
    <w:pPr>
      <w:spacing w:after="120"/>
    </w:pPr>
    <w:rPr>
      <w:sz w:val="16"/>
      <w:szCs w:val="16"/>
    </w:rPr>
  </w:style>
  <w:style w:type="paragraph" w:styleId="23">
    <w:name w:val="Body Text 2"/>
    <w:basedOn w:val="a"/>
    <w:link w:val="24"/>
    <w:rsid w:val="002B6781"/>
    <w:pPr>
      <w:spacing w:after="120" w:line="480" w:lineRule="auto"/>
    </w:pPr>
  </w:style>
  <w:style w:type="paragraph" w:styleId="33">
    <w:name w:val="Body Text Indent 3"/>
    <w:basedOn w:val="a"/>
    <w:link w:val="34"/>
    <w:rsid w:val="002B6781"/>
    <w:pPr>
      <w:spacing w:after="120"/>
      <w:ind w:left="283"/>
    </w:pPr>
    <w:rPr>
      <w:sz w:val="16"/>
      <w:szCs w:val="16"/>
    </w:rPr>
  </w:style>
  <w:style w:type="paragraph" w:customStyle="1" w:styleId="Normal">
    <w:name w:val="[Normal]"/>
    <w:rsid w:val="00D724AD"/>
    <w:pPr>
      <w:widowControl w:val="0"/>
    </w:pPr>
    <w:rPr>
      <w:rFonts w:ascii="Tahoma" w:hAnsi="Tahoma"/>
      <w:snapToGrid w:val="0"/>
      <w:sz w:val="24"/>
    </w:rPr>
  </w:style>
  <w:style w:type="paragraph" w:styleId="af1">
    <w:name w:val="Subtitle"/>
    <w:basedOn w:val="a"/>
    <w:qFormat/>
    <w:rsid w:val="00D724AD"/>
    <w:pPr>
      <w:widowControl w:val="0"/>
      <w:jc w:val="center"/>
    </w:pPr>
    <w:rPr>
      <w:b/>
      <w:sz w:val="26"/>
      <w:szCs w:val="20"/>
    </w:rPr>
  </w:style>
  <w:style w:type="paragraph" w:customStyle="1" w:styleId="25">
    <w:name w:val="Обычный2"/>
    <w:rsid w:val="00D724AD"/>
    <w:pPr>
      <w:spacing w:line="360" w:lineRule="atLeast"/>
      <w:ind w:firstLine="851"/>
    </w:pPr>
    <w:rPr>
      <w:rFonts w:ascii="Journal" w:hAnsi="Journal"/>
      <w:sz w:val="28"/>
    </w:rPr>
  </w:style>
  <w:style w:type="paragraph" w:customStyle="1" w:styleId="12">
    <w:name w:val="Основной текст1"/>
    <w:basedOn w:val="a"/>
    <w:rsid w:val="00FF5721"/>
    <w:pPr>
      <w:spacing w:before="120"/>
      <w:jc w:val="center"/>
    </w:pPr>
    <w:rPr>
      <w:szCs w:val="20"/>
    </w:rPr>
  </w:style>
  <w:style w:type="paragraph" w:customStyle="1" w:styleId="af2">
    <w:name w:val="Знак"/>
    <w:basedOn w:val="a"/>
    <w:rsid w:val="00F64F2A"/>
    <w:rPr>
      <w:sz w:val="28"/>
      <w:szCs w:val="20"/>
    </w:rPr>
  </w:style>
  <w:style w:type="paragraph" w:customStyle="1" w:styleId="210">
    <w:name w:val="Основной текст с отступом 21"/>
    <w:basedOn w:val="a"/>
    <w:rsid w:val="00F64F2A"/>
    <w:pPr>
      <w:suppressAutoHyphens/>
      <w:spacing w:line="360" w:lineRule="auto"/>
      <w:ind w:firstLine="720"/>
      <w:jc w:val="both"/>
    </w:pPr>
    <w:rPr>
      <w:sz w:val="26"/>
      <w:szCs w:val="20"/>
      <w:lang w:eastAsia="ar-SA"/>
    </w:rPr>
  </w:style>
  <w:style w:type="paragraph" w:customStyle="1" w:styleId="Text">
    <w:name w:val="Text"/>
    <w:basedOn w:val="a"/>
    <w:rsid w:val="000873AC"/>
    <w:pPr>
      <w:spacing w:after="120"/>
    </w:pPr>
    <w:rPr>
      <w:sz w:val="22"/>
      <w:szCs w:val="20"/>
    </w:rPr>
  </w:style>
  <w:style w:type="paragraph" w:customStyle="1" w:styleId="af3">
    <w:name w:val="Цитаты"/>
    <w:basedOn w:val="a"/>
    <w:rsid w:val="008B3AC5"/>
    <w:pPr>
      <w:spacing w:before="100" w:after="100"/>
      <w:ind w:left="360" w:right="360"/>
    </w:pPr>
  </w:style>
  <w:style w:type="paragraph" w:customStyle="1" w:styleId="Text3">
    <w:name w:val="Text3"/>
    <w:basedOn w:val="a"/>
    <w:rsid w:val="008B3AC5"/>
    <w:pPr>
      <w:spacing w:after="120"/>
      <w:ind w:left="720"/>
    </w:pPr>
    <w:rPr>
      <w:szCs w:val="20"/>
    </w:rPr>
  </w:style>
  <w:style w:type="paragraph" w:styleId="HTML">
    <w:name w:val="HTML Preformatted"/>
    <w:basedOn w:val="a"/>
    <w:rsid w:val="00691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af4">
    <w:name w:val="Plain Text"/>
    <w:basedOn w:val="a"/>
    <w:link w:val="af5"/>
    <w:rsid w:val="007E2AF7"/>
    <w:rPr>
      <w:rFonts w:ascii="Courier New" w:hAnsi="Courier New" w:cs="Wingdings 3"/>
      <w:sz w:val="20"/>
      <w:szCs w:val="20"/>
    </w:rPr>
  </w:style>
  <w:style w:type="paragraph" w:styleId="af6">
    <w:name w:val="Block Text"/>
    <w:basedOn w:val="a"/>
    <w:rsid w:val="00295F5D"/>
    <w:pPr>
      <w:ind w:left="-108" w:right="-120"/>
      <w:jc w:val="both"/>
    </w:pPr>
    <w:rPr>
      <w:spacing w:val="4"/>
      <w:sz w:val="20"/>
      <w:szCs w:val="20"/>
    </w:rPr>
  </w:style>
  <w:style w:type="paragraph" w:customStyle="1" w:styleId="310">
    <w:name w:val="Основной текст с отступом 31"/>
    <w:basedOn w:val="a"/>
    <w:rsid w:val="00295F5D"/>
    <w:pPr>
      <w:suppressAutoHyphens/>
      <w:spacing w:after="120"/>
      <w:ind w:left="283"/>
    </w:pPr>
    <w:rPr>
      <w:sz w:val="16"/>
      <w:szCs w:val="16"/>
      <w:lang w:eastAsia="ar-SA"/>
    </w:rPr>
  </w:style>
  <w:style w:type="paragraph" w:customStyle="1" w:styleId="13">
    <w:name w:val="Обычный1"/>
    <w:rsid w:val="00295F5D"/>
    <w:pPr>
      <w:spacing w:line="360" w:lineRule="atLeast"/>
      <w:ind w:firstLine="851"/>
    </w:pPr>
    <w:rPr>
      <w:rFonts w:ascii="Journal" w:hAnsi="Journal"/>
      <w:sz w:val="28"/>
    </w:rPr>
  </w:style>
  <w:style w:type="paragraph" w:customStyle="1" w:styleId="FR1">
    <w:name w:val="FR1"/>
    <w:rsid w:val="000A2916"/>
    <w:pPr>
      <w:widowControl w:val="0"/>
      <w:ind w:left="1640"/>
    </w:pPr>
    <w:rPr>
      <w:snapToGrid w:val="0"/>
      <w:sz w:val="24"/>
    </w:rPr>
  </w:style>
  <w:style w:type="paragraph" w:styleId="af7">
    <w:name w:val="Normal (Web)"/>
    <w:aliases w:val="Обычный (Web),Обычный (веб) Знак1,Обычный (веб) Знак Знак,Обычный (веб) Знак2 Знак Знак,Обычный (веб) Знак1 Знак1 Знак Знак,Обычный (веб) Знак2 Знак Знак Знак Знак,Обычный (веб) Знак1 Знак1 Знак1 Знак Знак Знак"/>
    <w:basedOn w:val="a"/>
    <w:qFormat/>
    <w:rsid w:val="00E85C14"/>
    <w:rPr>
      <w:rFonts w:ascii="Tahoma" w:hAnsi="Tahoma" w:cs="Tahoma"/>
      <w:sz w:val="16"/>
      <w:szCs w:val="16"/>
    </w:rPr>
  </w:style>
  <w:style w:type="paragraph" w:customStyle="1" w:styleId="35">
    <w:name w:val="Обычный3"/>
    <w:rsid w:val="00BD613F"/>
    <w:pPr>
      <w:spacing w:before="100" w:after="100"/>
    </w:pPr>
    <w:rPr>
      <w:sz w:val="24"/>
    </w:rPr>
  </w:style>
  <w:style w:type="paragraph" w:styleId="af8">
    <w:name w:val="caption"/>
    <w:basedOn w:val="a"/>
    <w:next w:val="a"/>
    <w:qFormat/>
    <w:rsid w:val="008A5F43"/>
    <w:pPr>
      <w:tabs>
        <w:tab w:val="left" w:pos="9923"/>
      </w:tabs>
      <w:spacing w:line="360" w:lineRule="auto"/>
      <w:ind w:right="-1759" w:firstLine="851"/>
      <w:jc w:val="both"/>
    </w:pPr>
    <w:rPr>
      <w:rFonts w:ascii="Arial" w:hAnsi="Arial"/>
      <w:szCs w:val="20"/>
    </w:rPr>
  </w:style>
  <w:style w:type="paragraph" w:styleId="af9">
    <w:name w:val="annotation text"/>
    <w:basedOn w:val="a"/>
    <w:semiHidden/>
    <w:rsid w:val="008A5F43"/>
    <w:rPr>
      <w:sz w:val="20"/>
      <w:szCs w:val="20"/>
    </w:rPr>
  </w:style>
  <w:style w:type="paragraph" w:customStyle="1" w:styleId="14">
    <w:name w:val="Знак Знак Знак Знак1"/>
    <w:basedOn w:val="a"/>
    <w:rsid w:val="00EA0E33"/>
    <w:pPr>
      <w:keepLines/>
      <w:spacing w:after="160" w:line="240" w:lineRule="exact"/>
    </w:pPr>
    <w:rPr>
      <w:rFonts w:ascii="Verdana" w:eastAsia="MS Mincho" w:hAnsi="Verdana" w:cs="Franklin Gothic Book"/>
      <w:sz w:val="20"/>
      <w:szCs w:val="20"/>
      <w:lang w:val="en-US" w:eastAsia="en-US"/>
    </w:rPr>
  </w:style>
  <w:style w:type="paragraph" w:styleId="afa">
    <w:name w:val="No Spacing"/>
    <w:link w:val="afb"/>
    <w:uiPriority w:val="1"/>
    <w:qFormat/>
    <w:rsid w:val="00B97C13"/>
    <w:pPr>
      <w:suppressAutoHyphens/>
    </w:pPr>
    <w:rPr>
      <w:rFonts w:ascii="Calibri" w:eastAsia="Arial" w:hAnsi="Calibri" w:cs="Calibri"/>
      <w:sz w:val="22"/>
      <w:szCs w:val="22"/>
      <w:lang w:eastAsia="ar-SA"/>
    </w:rPr>
  </w:style>
  <w:style w:type="paragraph" w:customStyle="1" w:styleId="211">
    <w:name w:val="Основной текст 21"/>
    <w:basedOn w:val="a"/>
    <w:rsid w:val="00FB5EFE"/>
    <w:pPr>
      <w:suppressAutoHyphens/>
      <w:spacing w:line="360" w:lineRule="auto"/>
      <w:jc w:val="both"/>
    </w:pPr>
    <w:rPr>
      <w:spacing w:val="4"/>
      <w:sz w:val="27"/>
      <w:szCs w:val="20"/>
      <w:lang w:eastAsia="ar-SA"/>
    </w:rPr>
  </w:style>
  <w:style w:type="paragraph" w:customStyle="1" w:styleId="15">
    <w:name w:val="Знак1"/>
    <w:basedOn w:val="a"/>
    <w:rsid w:val="000E5149"/>
    <w:rPr>
      <w:sz w:val="28"/>
      <w:szCs w:val="28"/>
    </w:rPr>
  </w:style>
  <w:style w:type="paragraph" w:customStyle="1" w:styleId="ConsPlusNormal">
    <w:name w:val="ConsPlusNormal"/>
    <w:rsid w:val="00990517"/>
    <w:pPr>
      <w:widowControl w:val="0"/>
      <w:autoSpaceDE w:val="0"/>
      <w:autoSpaceDN w:val="0"/>
      <w:adjustRightInd w:val="0"/>
      <w:ind w:firstLine="720"/>
    </w:pPr>
    <w:rPr>
      <w:rFonts w:ascii="Arial" w:hAnsi="Arial" w:cs="Arial"/>
    </w:rPr>
  </w:style>
  <w:style w:type="paragraph" w:styleId="afc">
    <w:name w:val="Date"/>
    <w:basedOn w:val="a"/>
    <w:next w:val="a"/>
    <w:link w:val="afd"/>
    <w:rsid w:val="00F6147D"/>
    <w:pPr>
      <w:ind w:left="4320"/>
    </w:pPr>
  </w:style>
  <w:style w:type="character" w:customStyle="1" w:styleId="afd">
    <w:name w:val="Дата Знак"/>
    <w:link w:val="afc"/>
    <w:rsid w:val="00F6147D"/>
    <w:rPr>
      <w:sz w:val="24"/>
      <w:szCs w:val="24"/>
    </w:rPr>
  </w:style>
  <w:style w:type="paragraph" w:styleId="afe">
    <w:name w:val="Closing"/>
    <w:basedOn w:val="a"/>
    <w:link w:val="aff"/>
    <w:rsid w:val="00F6147D"/>
    <w:pPr>
      <w:ind w:left="4320"/>
    </w:pPr>
  </w:style>
  <w:style w:type="character" w:customStyle="1" w:styleId="aff">
    <w:name w:val="Прощание Знак"/>
    <w:link w:val="afe"/>
    <w:rsid w:val="00F6147D"/>
    <w:rPr>
      <w:sz w:val="24"/>
      <w:szCs w:val="24"/>
    </w:rPr>
  </w:style>
  <w:style w:type="paragraph" w:styleId="aff0">
    <w:name w:val="Signature"/>
    <w:basedOn w:val="a"/>
    <w:link w:val="aff1"/>
    <w:rsid w:val="00F6147D"/>
    <w:pPr>
      <w:ind w:left="4320"/>
    </w:pPr>
  </w:style>
  <w:style w:type="character" w:customStyle="1" w:styleId="aff1">
    <w:name w:val="Подпись Знак"/>
    <w:link w:val="aff0"/>
    <w:rsid w:val="00F6147D"/>
    <w:rPr>
      <w:sz w:val="24"/>
      <w:szCs w:val="24"/>
    </w:rPr>
  </w:style>
  <w:style w:type="paragraph" w:customStyle="1" w:styleId="aff2">
    <w:name w:val="Строка ссылки"/>
    <w:basedOn w:val="ab"/>
    <w:rsid w:val="00F6147D"/>
    <w:pPr>
      <w:ind w:firstLine="720"/>
    </w:pPr>
  </w:style>
  <w:style w:type="character" w:styleId="aff3">
    <w:name w:val="line number"/>
    <w:rsid w:val="00F6147D"/>
  </w:style>
  <w:style w:type="character" w:customStyle="1" w:styleId="40">
    <w:name w:val="Заголовок 4 Знак"/>
    <w:link w:val="4"/>
    <w:rsid w:val="00B33872"/>
    <w:rPr>
      <w:sz w:val="26"/>
    </w:rPr>
  </w:style>
  <w:style w:type="character" w:customStyle="1" w:styleId="20">
    <w:name w:val="Заголовок 2 Знак"/>
    <w:link w:val="2"/>
    <w:rsid w:val="00B33872"/>
    <w:rPr>
      <w:rFonts w:ascii="Arial" w:hAnsi="Arial" w:cs="Arial"/>
      <w:b/>
      <w:bCs/>
      <w:i/>
      <w:iCs/>
      <w:sz w:val="28"/>
      <w:szCs w:val="28"/>
    </w:rPr>
  </w:style>
  <w:style w:type="character" w:customStyle="1" w:styleId="30">
    <w:name w:val="Заголовок 3 Знак"/>
    <w:link w:val="3"/>
    <w:rsid w:val="00B33872"/>
    <w:rPr>
      <w:b/>
      <w:spacing w:val="4"/>
      <w:sz w:val="26"/>
    </w:rPr>
  </w:style>
  <w:style w:type="character" w:customStyle="1" w:styleId="11">
    <w:name w:val="Заголовок 1 Знак"/>
    <w:link w:val="10"/>
    <w:rsid w:val="00B33872"/>
    <w:rPr>
      <w:rFonts w:ascii="Arial" w:hAnsi="Arial" w:cs="Arial"/>
      <w:b/>
      <w:bCs/>
      <w:kern w:val="32"/>
      <w:sz w:val="32"/>
      <w:szCs w:val="32"/>
    </w:rPr>
  </w:style>
  <w:style w:type="character" w:customStyle="1" w:styleId="ae">
    <w:name w:val="Название Знак"/>
    <w:link w:val="ad"/>
    <w:rsid w:val="00B33872"/>
    <w:rPr>
      <w:b/>
      <w:i/>
      <w:snapToGrid w:val="0"/>
      <w:sz w:val="30"/>
    </w:rPr>
  </w:style>
  <w:style w:type="character" w:customStyle="1" w:styleId="ac">
    <w:name w:val="Основной текст Знак"/>
    <w:link w:val="ab"/>
    <w:rsid w:val="00B33872"/>
    <w:rPr>
      <w:sz w:val="24"/>
      <w:szCs w:val="24"/>
    </w:rPr>
  </w:style>
  <w:style w:type="character" w:customStyle="1" w:styleId="af0">
    <w:name w:val="Основной текст с отступом Знак"/>
    <w:link w:val="af"/>
    <w:rsid w:val="00B33872"/>
    <w:rPr>
      <w:sz w:val="24"/>
      <w:szCs w:val="24"/>
    </w:rPr>
  </w:style>
  <w:style w:type="character" w:customStyle="1" w:styleId="24">
    <w:name w:val="Основной текст 2 Знак"/>
    <w:link w:val="23"/>
    <w:rsid w:val="00B33872"/>
    <w:rPr>
      <w:sz w:val="24"/>
      <w:szCs w:val="24"/>
    </w:rPr>
  </w:style>
  <w:style w:type="character" w:customStyle="1" w:styleId="32">
    <w:name w:val="Основной текст 3 Знак"/>
    <w:link w:val="31"/>
    <w:rsid w:val="00B33872"/>
    <w:rPr>
      <w:sz w:val="16"/>
      <w:szCs w:val="16"/>
    </w:rPr>
  </w:style>
  <w:style w:type="character" w:customStyle="1" w:styleId="22">
    <w:name w:val="Основной текст с отступом 2 Знак"/>
    <w:link w:val="21"/>
    <w:rsid w:val="00B33872"/>
    <w:rPr>
      <w:sz w:val="24"/>
      <w:szCs w:val="24"/>
    </w:rPr>
  </w:style>
  <w:style w:type="character" w:customStyle="1" w:styleId="34">
    <w:name w:val="Основной текст с отступом 3 Знак"/>
    <w:link w:val="33"/>
    <w:rsid w:val="00B33872"/>
    <w:rPr>
      <w:sz w:val="16"/>
      <w:szCs w:val="16"/>
    </w:rPr>
  </w:style>
  <w:style w:type="table" w:customStyle="1" w:styleId="ReportTable2">
    <w:name w:val="Report Table 2"/>
    <w:uiPriority w:val="98"/>
    <w:semiHidden/>
    <w:qFormat/>
    <w:rsid w:val="00E76AD1"/>
    <w:rPr>
      <w:rFonts w:ascii="Calibri" w:eastAsia="Calibri" w:hAnsi="Calibri"/>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character" w:customStyle="1" w:styleId="aff4">
    <w:name w:val="Основной текст_"/>
    <w:link w:val="16"/>
    <w:rsid w:val="00BA4F0F"/>
    <w:rPr>
      <w:rFonts w:ascii="Arial" w:eastAsia="Arial" w:hAnsi="Arial" w:cs="Arial"/>
      <w:shd w:val="clear" w:color="auto" w:fill="FFFFFF"/>
    </w:rPr>
  </w:style>
  <w:style w:type="paragraph" w:customStyle="1" w:styleId="16">
    <w:name w:val="Основной текст1"/>
    <w:basedOn w:val="a"/>
    <w:link w:val="aff4"/>
    <w:rsid w:val="00BA4F0F"/>
    <w:pPr>
      <w:shd w:val="clear" w:color="auto" w:fill="FFFFFF"/>
      <w:spacing w:line="0" w:lineRule="atLeast"/>
    </w:pPr>
    <w:rPr>
      <w:rFonts w:ascii="Arial" w:eastAsia="Arial" w:hAnsi="Arial"/>
      <w:sz w:val="20"/>
      <w:szCs w:val="20"/>
    </w:rPr>
  </w:style>
  <w:style w:type="paragraph" w:styleId="aff5">
    <w:name w:val="List Paragraph"/>
    <w:basedOn w:val="a"/>
    <w:link w:val="aff6"/>
    <w:qFormat/>
    <w:rsid w:val="00BA4F0F"/>
    <w:pPr>
      <w:spacing w:after="200" w:line="276" w:lineRule="auto"/>
      <w:ind w:left="720"/>
      <w:contextualSpacing/>
    </w:pPr>
    <w:rPr>
      <w:rFonts w:ascii="Calibri" w:eastAsia="Calibri" w:hAnsi="Calibri"/>
      <w:sz w:val="22"/>
      <w:szCs w:val="22"/>
      <w:lang w:eastAsia="en-US"/>
    </w:rPr>
  </w:style>
  <w:style w:type="paragraph" w:customStyle="1" w:styleId="17">
    <w:name w:val="Основной текст с отступом1"/>
    <w:basedOn w:val="a"/>
    <w:rsid w:val="00EF1DB2"/>
    <w:pPr>
      <w:ind w:firstLine="540"/>
      <w:jc w:val="center"/>
    </w:pPr>
    <w:rPr>
      <w:b/>
      <w:bCs/>
      <w:sz w:val="32"/>
      <w:szCs w:val="32"/>
    </w:rPr>
  </w:style>
  <w:style w:type="paragraph" w:customStyle="1" w:styleId="BodyTextIndent21">
    <w:name w:val="Body Text Indent 21"/>
    <w:basedOn w:val="a"/>
    <w:rsid w:val="00EF1DB2"/>
    <w:pPr>
      <w:widowControl w:val="0"/>
      <w:tabs>
        <w:tab w:val="left" w:pos="10065"/>
        <w:tab w:val="left" w:pos="10348"/>
      </w:tabs>
      <w:overflowPunct w:val="0"/>
      <w:autoSpaceDE w:val="0"/>
      <w:autoSpaceDN w:val="0"/>
      <w:adjustRightInd w:val="0"/>
      <w:ind w:right="-1" w:firstLine="567"/>
      <w:jc w:val="both"/>
      <w:textAlignment w:val="baseline"/>
    </w:pPr>
    <w:rPr>
      <w:rFonts w:ascii="Courier New" w:hAnsi="Courier New"/>
      <w:sz w:val="28"/>
      <w:szCs w:val="20"/>
    </w:rPr>
  </w:style>
  <w:style w:type="paragraph" w:customStyle="1" w:styleId="TableParagraph">
    <w:name w:val="Table Paragraph"/>
    <w:basedOn w:val="a"/>
    <w:uiPriority w:val="1"/>
    <w:qFormat/>
    <w:rsid w:val="00E851EA"/>
    <w:pPr>
      <w:widowControl w:val="0"/>
    </w:pPr>
    <w:rPr>
      <w:rFonts w:ascii="Calibri" w:eastAsia="Calibri" w:hAnsi="Calibri"/>
      <w:sz w:val="22"/>
      <w:szCs w:val="22"/>
      <w:lang w:val="en-US" w:eastAsia="en-US"/>
    </w:rPr>
  </w:style>
  <w:style w:type="paragraph" w:customStyle="1" w:styleId="Default">
    <w:name w:val="Default"/>
    <w:rsid w:val="00555B81"/>
    <w:pPr>
      <w:autoSpaceDE w:val="0"/>
      <w:autoSpaceDN w:val="0"/>
      <w:adjustRightInd w:val="0"/>
    </w:pPr>
    <w:rPr>
      <w:color w:val="000000"/>
      <w:sz w:val="24"/>
      <w:szCs w:val="24"/>
    </w:rPr>
  </w:style>
  <w:style w:type="paragraph" w:styleId="aff7">
    <w:name w:val="Balloon Text"/>
    <w:basedOn w:val="a"/>
    <w:link w:val="aff8"/>
    <w:rsid w:val="00884A22"/>
    <w:rPr>
      <w:rFonts w:ascii="Tahoma" w:hAnsi="Tahoma" w:cs="Tahoma"/>
      <w:sz w:val="16"/>
      <w:szCs w:val="16"/>
    </w:rPr>
  </w:style>
  <w:style w:type="character" w:customStyle="1" w:styleId="aff8">
    <w:name w:val="Текст выноски Знак"/>
    <w:basedOn w:val="a0"/>
    <w:link w:val="aff7"/>
    <w:rsid w:val="00884A22"/>
    <w:rPr>
      <w:rFonts w:ascii="Tahoma" w:hAnsi="Tahoma" w:cs="Tahoma"/>
      <w:sz w:val="16"/>
      <w:szCs w:val="16"/>
    </w:rPr>
  </w:style>
  <w:style w:type="character" w:customStyle="1" w:styleId="a5">
    <w:name w:val="Верхний колонтитул Знак"/>
    <w:aliases w:val="ВерхКолонтитул Знак"/>
    <w:link w:val="a4"/>
    <w:locked/>
    <w:rsid w:val="007141B9"/>
    <w:rPr>
      <w:sz w:val="24"/>
      <w:szCs w:val="24"/>
    </w:rPr>
  </w:style>
  <w:style w:type="paragraph" w:customStyle="1" w:styleId="311">
    <w:name w:val="Список 31"/>
    <w:basedOn w:val="a"/>
    <w:rsid w:val="007141B9"/>
    <w:pPr>
      <w:suppressAutoHyphens/>
      <w:ind w:left="849" w:hanging="283"/>
    </w:pPr>
    <w:rPr>
      <w:sz w:val="20"/>
      <w:szCs w:val="20"/>
      <w:lang w:eastAsia="ar-SA"/>
    </w:rPr>
  </w:style>
  <w:style w:type="paragraph" w:customStyle="1" w:styleId="WW-3">
    <w:name w:val="WW-???????? ????? 3"/>
    <w:basedOn w:val="a"/>
    <w:rsid w:val="003153EE"/>
    <w:pPr>
      <w:suppressAutoHyphens/>
      <w:overflowPunct w:val="0"/>
      <w:autoSpaceDE w:val="0"/>
      <w:spacing w:after="120"/>
      <w:textAlignment w:val="baseline"/>
    </w:pPr>
    <w:rPr>
      <w:sz w:val="16"/>
      <w:szCs w:val="20"/>
      <w:lang w:eastAsia="ar-SA"/>
    </w:rPr>
  </w:style>
  <w:style w:type="paragraph" w:customStyle="1" w:styleId="aff9">
    <w:name w:val="Содержимое таблицы"/>
    <w:basedOn w:val="a"/>
    <w:rsid w:val="00354583"/>
    <w:pPr>
      <w:suppressLineNumbers/>
      <w:suppressAutoHyphens/>
    </w:pPr>
    <w:rPr>
      <w:sz w:val="20"/>
      <w:szCs w:val="20"/>
      <w:lang w:eastAsia="ar-SA"/>
    </w:rPr>
  </w:style>
  <w:style w:type="character" w:customStyle="1" w:styleId="aff6">
    <w:name w:val="Абзац списка Знак"/>
    <w:link w:val="aff5"/>
    <w:rsid w:val="00AD7AFA"/>
    <w:rPr>
      <w:rFonts w:ascii="Calibri" w:eastAsia="Calibri" w:hAnsi="Calibri"/>
      <w:sz w:val="22"/>
      <w:szCs w:val="22"/>
      <w:lang w:eastAsia="en-US"/>
    </w:rPr>
  </w:style>
  <w:style w:type="character" w:customStyle="1" w:styleId="FontStyle17">
    <w:name w:val="Font Style17"/>
    <w:rsid w:val="00300C1C"/>
    <w:rPr>
      <w:rFonts w:ascii="Century Schoolbook" w:hAnsi="Century Schoolbook" w:hint="default"/>
      <w:b/>
      <w:bCs w:val="0"/>
      <w:sz w:val="20"/>
    </w:rPr>
  </w:style>
  <w:style w:type="paragraph" w:customStyle="1" w:styleId="120">
    <w:name w:val="абзац 12"/>
    <w:basedOn w:val="a"/>
    <w:link w:val="121"/>
    <w:qFormat/>
    <w:rsid w:val="00300C1C"/>
    <w:pPr>
      <w:spacing w:before="120"/>
      <w:ind w:firstLine="709"/>
      <w:jc w:val="both"/>
    </w:pPr>
    <w:rPr>
      <w:lang w:eastAsia="en-US"/>
    </w:rPr>
  </w:style>
  <w:style w:type="paragraph" w:customStyle="1" w:styleId="1">
    <w:name w:val="М. список 1"/>
    <w:basedOn w:val="a"/>
    <w:link w:val="18"/>
    <w:rsid w:val="00300C1C"/>
    <w:pPr>
      <w:numPr>
        <w:numId w:val="46"/>
      </w:numPr>
      <w:spacing w:before="120"/>
      <w:jc w:val="both"/>
    </w:pPr>
    <w:rPr>
      <w:szCs w:val="20"/>
    </w:rPr>
  </w:style>
  <w:style w:type="character" w:customStyle="1" w:styleId="121">
    <w:name w:val="абзац 12 Знак1"/>
    <w:link w:val="120"/>
    <w:locked/>
    <w:rsid w:val="00300C1C"/>
    <w:rPr>
      <w:sz w:val="24"/>
      <w:szCs w:val="24"/>
      <w:lang w:eastAsia="en-US"/>
    </w:rPr>
  </w:style>
  <w:style w:type="character" w:customStyle="1" w:styleId="18">
    <w:name w:val="М. список 1 Знак"/>
    <w:link w:val="1"/>
    <w:rsid w:val="00300C1C"/>
    <w:rPr>
      <w:sz w:val="24"/>
    </w:rPr>
  </w:style>
  <w:style w:type="paragraph" w:customStyle="1" w:styleId="ConsNonformat">
    <w:name w:val="ConsNonformat"/>
    <w:rsid w:val="002D1519"/>
    <w:pPr>
      <w:widowControl w:val="0"/>
      <w:autoSpaceDE w:val="0"/>
      <w:autoSpaceDN w:val="0"/>
      <w:adjustRightInd w:val="0"/>
    </w:pPr>
    <w:rPr>
      <w:rFonts w:ascii="Courier New" w:hAnsi="Courier New" w:cs="Courier New"/>
    </w:rPr>
  </w:style>
  <w:style w:type="paragraph" w:customStyle="1" w:styleId="western">
    <w:name w:val="western"/>
    <w:basedOn w:val="a"/>
    <w:rsid w:val="002D1519"/>
    <w:pPr>
      <w:spacing w:before="100" w:beforeAutospacing="1" w:after="119"/>
    </w:pPr>
    <w:rPr>
      <w:color w:val="000000"/>
    </w:rPr>
  </w:style>
  <w:style w:type="character" w:customStyle="1" w:styleId="19">
    <w:name w:val="Основной шрифт абзаца1"/>
    <w:rsid w:val="003E793D"/>
  </w:style>
  <w:style w:type="character" w:customStyle="1" w:styleId="afb">
    <w:name w:val="Без интервала Знак"/>
    <w:link w:val="afa"/>
    <w:rsid w:val="00D52957"/>
    <w:rPr>
      <w:rFonts w:ascii="Calibri" w:eastAsia="Arial" w:hAnsi="Calibri" w:cs="Calibri"/>
      <w:sz w:val="22"/>
      <w:szCs w:val="22"/>
      <w:lang w:eastAsia="ar-SA"/>
    </w:rPr>
  </w:style>
  <w:style w:type="paragraph" w:customStyle="1" w:styleId="26">
    <w:name w:val="Основной текст2"/>
    <w:basedOn w:val="a"/>
    <w:rsid w:val="00D52957"/>
    <w:pPr>
      <w:widowControl w:val="0"/>
      <w:shd w:val="clear" w:color="auto" w:fill="FFFFFF"/>
      <w:spacing w:before="420" w:line="331" w:lineRule="exact"/>
    </w:pPr>
    <w:rPr>
      <w:rFonts w:ascii="Arial Narrow" w:eastAsia="Arial Narrow" w:hAnsi="Arial Narrow" w:cs="Arial Narrow"/>
      <w:color w:val="000000"/>
      <w:sz w:val="23"/>
      <w:szCs w:val="23"/>
    </w:rPr>
  </w:style>
  <w:style w:type="character" w:customStyle="1" w:styleId="af5">
    <w:name w:val="Текст Знак"/>
    <w:link w:val="af4"/>
    <w:rsid w:val="00D52957"/>
    <w:rPr>
      <w:rFonts w:ascii="Courier New" w:hAnsi="Courier New" w:cs="Wingdings 3"/>
    </w:rPr>
  </w:style>
  <w:style w:type="paragraph" w:customStyle="1" w:styleId="affa">
    <w:name w:val="ПЗ_Абзац_СОтступом"/>
    <w:rsid w:val="00D52957"/>
    <w:pPr>
      <w:suppressAutoHyphens/>
      <w:spacing w:before="120" w:after="480"/>
      <w:ind w:left="284" w:right="284" w:firstLine="397"/>
      <w:jc w:val="both"/>
    </w:pPr>
    <w:rPr>
      <w:rFonts w:eastAsia="Calibri"/>
      <w:sz w:val="24"/>
      <w:szCs w:val="24"/>
      <w:lang w:eastAsia="zh-CN"/>
    </w:rPr>
  </w:style>
  <w:style w:type="character" w:customStyle="1" w:styleId="FontStyle84">
    <w:name w:val="Font Style84"/>
    <w:uiPriority w:val="99"/>
    <w:rsid w:val="00D52957"/>
    <w:rPr>
      <w:rFonts w:ascii="Times New Roman" w:hAnsi="Times New Roman" w:cs="Times New Roman"/>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4693197">
      <w:bodyDiv w:val="1"/>
      <w:marLeft w:val="0"/>
      <w:marRight w:val="0"/>
      <w:marTop w:val="0"/>
      <w:marBottom w:val="0"/>
      <w:divBdr>
        <w:top w:val="none" w:sz="0" w:space="0" w:color="auto"/>
        <w:left w:val="none" w:sz="0" w:space="0" w:color="auto"/>
        <w:bottom w:val="none" w:sz="0" w:space="0" w:color="auto"/>
        <w:right w:val="none" w:sz="0" w:space="0" w:color="auto"/>
      </w:divBdr>
    </w:div>
    <w:div w:id="1220508180">
      <w:bodyDiv w:val="1"/>
      <w:marLeft w:val="0"/>
      <w:marRight w:val="0"/>
      <w:marTop w:val="0"/>
      <w:marBottom w:val="0"/>
      <w:divBdr>
        <w:top w:val="none" w:sz="0" w:space="0" w:color="auto"/>
        <w:left w:val="none" w:sz="0" w:space="0" w:color="auto"/>
        <w:bottom w:val="none" w:sz="0" w:space="0" w:color="auto"/>
        <w:right w:val="none" w:sz="0" w:space="0" w:color="auto"/>
      </w:divBdr>
    </w:div>
    <w:div w:id="1506284984">
      <w:bodyDiv w:val="1"/>
      <w:marLeft w:val="0"/>
      <w:marRight w:val="0"/>
      <w:marTop w:val="0"/>
      <w:marBottom w:val="0"/>
      <w:divBdr>
        <w:top w:val="none" w:sz="0" w:space="0" w:color="auto"/>
        <w:left w:val="none" w:sz="0" w:space="0" w:color="auto"/>
        <w:bottom w:val="none" w:sz="0" w:space="0" w:color="auto"/>
        <w:right w:val="none" w:sz="0" w:space="0" w:color="auto"/>
      </w:divBdr>
    </w:div>
    <w:div w:id="1572158517">
      <w:bodyDiv w:val="1"/>
      <w:marLeft w:val="0"/>
      <w:marRight w:val="0"/>
      <w:marTop w:val="0"/>
      <w:marBottom w:val="0"/>
      <w:divBdr>
        <w:top w:val="none" w:sz="0" w:space="0" w:color="auto"/>
        <w:left w:val="none" w:sz="0" w:space="0" w:color="auto"/>
        <w:bottom w:val="none" w:sz="0" w:space="0" w:color="auto"/>
        <w:right w:val="none" w:sz="0" w:space="0" w:color="auto"/>
      </w:divBdr>
    </w:div>
    <w:div w:id="1604799071">
      <w:bodyDiv w:val="1"/>
      <w:marLeft w:val="0"/>
      <w:marRight w:val="0"/>
      <w:marTop w:val="0"/>
      <w:marBottom w:val="0"/>
      <w:divBdr>
        <w:top w:val="none" w:sz="0" w:space="0" w:color="auto"/>
        <w:left w:val="none" w:sz="0" w:space="0" w:color="auto"/>
        <w:bottom w:val="none" w:sz="0" w:space="0" w:color="auto"/>
        <w:right w:val="none" w:sz="0" w:space="0" w:color="auto"/>
      </w:divBdr>
    </w:div>
    <w:div w:id="1960800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EEB299-6A39-4287-A8B1-F2102F8062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2</Pages>
  <Words>419</Words>
  <Characters>2392</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Кубаньводпроект</Company>
  <LinksUpToDate>false</LinksUpToDate>
  <CharactersWithSpaces>2806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Солдатов</dc:creator>
  <cp:keywords>4</cp:keywords>
  <cp:lastModifiedBy>8_2</cp:lastModifiedBy>
  <cp:revision>24</cp:revision>
  <cp:lastPrinted>2019-11-26T08:53:00Z</cp:lastPrinted>
  <dcterms:created xsi:type="dcterms:W3CDTF">2019-03-21T12:34:00Z</dcterms:created>
  <dcterms:modified xsi:type="dcterms:W3CDTF">2019-12-03T07:06:00Z</dcterms:modified>
</cp:coreProperties>
</file>